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230B7" w14:textId="77777777" w:rsidR="00AC5E5E" w:rsidRDefault="00AC5E5E">
      <w:pPr>
        <w:spacing w:before="91" w:line="236" w:lineRule="auto"/>
        <w:ind w:left="2917" w:right="-6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Hammad Irwin</w:t>
      </w:r>
    </w:p>
    <w:p w14:paraId="49C21048" w14:textId="09EA17E5" w:rsidR="00864909" w:rsidRPr="00AC5E5E" w:rsidRDefault="00AC5E5E">
      <w:pPr>
        <w:spacing w:before="91" w:line="236" w:lineRule="auto"/>
        <w:ind w:left="2917" w:right="-60"/>
        <w:jc w:val="center"/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w w:val="9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9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pacing w:val="18"/>
          <w:w w:val="96"/>
          <w:sz w:val="22"/>
          <w:szCs w:val="22"/>
        </w:rPr>
        <w:t xml:space="preserve"> </w:t>
      </w:r>
      <w:hyperlink r:id="rId5" w:history="1">
        <w:r w:rsidRPr="00803607">
          <w:rPr>
            <w:rStyle w:val="Hyperlink"/>
            <w:rFonts w:asciiTheme="minorHAnsi" w:eastAsia="Lucida Sans" w:hAnsiTheme="minorHAnsi" w:cstheme="minorHAnsi"/>
            <w:w w:val="96"/>
            <w:sz w:val="22"/>
            <w:szCs w:val="22"/>
          </w:rPr>
          <w:t>hammad@gmail.com</w:t>
        </w:r>
      </w:hyperlink>
      <w:r>
        <w:rPr>
          <w:rFonts w:asciiTheme="minorHAnsi" w:eastAsia="Lucida Sans" w:hAnsiTheme="minorHAnsi" w:cstheme="minorHAnsi"/>
          <w:w w:val="87"/>
          <w:sz w:val="22"/>
          <w:szCs w:val="22"/>
        </w:rPr>
        <w:t xml:space="preserve"> | </w:t>
      </w:r>
      <w:r w:rsidRPr="00AC5E5E">
        <w:rPr>
          <w:rFonts w:asciiTheme="minorHAnsi" w:eastAsia="Lucida Sans" w:hAnsiTheme="minorHAnsi" w:cstheme="minorHAnsi"/>
          <w:spacing w:val="-15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96"/>
          <w:sz w:val="22"/>
          <w:szCs w:val="22"/>
        </w:rPr>
        <w:t>6</w:t>
      </w:r>
      <w:r w:rsidRPr="00AC5E5E">
        <w:rPr>
          <w:rFonts w:asciiTheme="minorHAnsi" w:eastAsia="Lucida Sans" w:hAnsiTheme="minorHAnsi" w:cstheme="minorHAnsi"/>
          <w:spacing w:val="-2"/>
          <w:w w:val="96"/>
          <w:sz w:val="22"/>
          <w:szCs w:val="22"/>
        </w:rPr>
        <w:t>0</w:t>
      </w:r>
      <w:r w:rsidRPr="00AC5E5E">
        <w:rPr>
          <w:rFonts w:asciiTheme="minorHAnsi" w:eastAsia="Lucida Sans" w:hAnsiTheme="minorHAnsi" w:cstheme="minorHAnsi"/>
          <w:spacing w:val="-14"/>
          <w:w w:val="87"/>
          <w:sz w:val="22"/>
          <w:szCs w:val="22"/>
        </w:rPr>
        <w:t>7</w:t>
      </w:r>
      <w:r w:rsidRPr="00AC5E5E">
        <w:rPr>
          <w:rFonts w:asciiTheme="minorHAnsi" w:eastAsia="Lucida Sans" w:hAnsiTheme="minorHAnsi" w:cstheme="minorHAnsi"/>
          <w:w w:val="78"/>
          <w:sz w:val="22"/>
          <w:szCs w:val="22"/>
        </w:rPr>
        <w:t>.</w:t>
      </w:r>
      <w:r w:rsidRPr="00AC5E5E">
        <w:rPr>
          <w:rFonts w:asciiTheme="minorHAnsi" w:eastAsia="Lucida Sans" w:hAnsiTheme="minorHAnsi" w:cstheme="minorHAnsi"/>
          <w:spacing w:val="-2"/>
          <w:w w:val="78"/>
          <w:sz w:val="22"/>
          <w:szCs w:val="22"/>
        </w:rPr>
        <w:t>3</w:t>
      </w:r>
      <w:r w:rsidRPr="00AC5E5E">
        <w:rPr>
          <w:rFonts w:asciiTheme="minorHAnsi" w:eastAsia="Lucida Sans" w:hAnsiTheme="minorHAnsi" w:cstheme="minorHAnsi"/>
          <w:w w:val="85"/>
          <w:sz w:val="22"/>
          <w:szCs w:val="22"/>
        </w:rPr>
        <w:t>79.5733</w:t>
      </w:r>
    </w:p>
    <w:p w14:paraId="34F7830F" w14:textId="41B27873" w:rsidR="00864909" w:rsidRPr="00AC5E5E" w:rsidRDefault="00AC5E5E">
      <w:pPr>
        <w:spacing w:before="69"/>
        <w:rPr>
          <w:rFonts w:asciiTheme="minorHAnsi" w:eastAsia="Cambria" w:hAnsiTheme="minorHAnsi" w:cstheme="minorHAnsi"/>
          <w:sz w:val="22"/>
          <w:szCs w:val="22"/>
        </w:rPr>
        <w:sectPr w:rsidR="00864909" w:rsidRPr="00AC5E5E">
          <w:type w:val="continuous"/>
          <w:pgSz w:w="12240" w:h="15840"/>
          <w:pgMar w:top="140" w:right="460" w:bottom="280" w:left="560" w:header="720" w:footer="720" w:gutter="0"/>
          <w:cols w:num="2" w:space="720" w:equalWidth="0">
            <w:col w:w="8144" w:space="770"/>
            <w:col w:w="2306"/>
          </w:cols>
        </w:sectPr>
      </w:pPr>
      <w:r w:rsidRPr="00AC5E5E">
        <w:rPr>
          <w:rFonts w:asciiTheme="minorHAnsi" w:hAnsiTheme="minorHAnsi" w:cstheme="minorHAnsi"/>
          <w:sz w:val="22"/>
          <w:szCs w:val="22"/>
        </w:rPr>
        <w:br w:type="column"/>
      </w:r>
    </w:p>
    <w:p w14:paraId="57B9B056" w14:textId="77777777" w:rsidR="00864909" w:rsidRPr="00AC5E5E" w:rsidRDefault="00864909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864909" w:rsidRPr="00AC5E5E">
          <w:type w:val="continuous"/>
          <w:pgSz w:w="12240" w:h="15840"/>
          <w:pgMar w:top="140" w:right="460" w:bottom="280" w:left="560" w:header="720" w:footer="720" w:gutter="0"/>
          <w:cols w:space="720"/>
        </w:sectPr>
      </w:pPr>
    </w:p>
    <w:p w14:paraId="09AEB40E" w14:textId="2CA7F017" w:rsidR="00864909" w:rsidRPr="00AC5E5E" w:rsidRDefault="00AC5E5E">
      <w:pPr>
        <w:spacing w:before="6" w:line="244" w:lineRule="auto"/>
        <w:ind w:left="149" w:right="57"/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sz w:val="22"/>
          <w:szCs w:val="22"/>
        </w:rPr>
        <w:t>EDUC</w:t>
      </w:r>
      <w:r w:rsidRPr="00AC5E5E">
        <w:rPr>
          <w:rFonts w:asciiTheme="minorHAnsi" w:eastAsia="Century" w:hAnsiTheme="minorHAnsi" w:cstheme="minorHAnsi"/>
          <w:spacing w:val="-18"/>
          <w:sz w:val="22"/>
          <w:szCs w:val="22"/>
        </w:rPr>
        <w:t>A</w:t>
      </w:r>
      <w:r w:rsidRPr="00AC5E5E">
        <w:rPr>
          <w:rFonts w:asciiTheme="minorHAnsi" w:eastAsia="Century" w:hAnsiTheme="minorHAnsi" w:cstheme="minorHAnsi"/>
          <w:sz w:val="22"/>
          <w:szCs w:val="22"/>
        </w:rPr>
        <w:t xml:space="preserve">TION </w:t>
      </w:r>
      <w:r w:rsidRPr="00AC5E5E">
        <w:rPr>
          <w:rFonts w:asciiTheme="minorHAnsi" w:eastAsia="Tahoma" w:hAnsiTheme="minorHAnsi" w:cstheme="minorHAnsi"/>
          <w:b/>
          <w:w w:val="95"/>
          <w:sz w:val="22"/>
          <w:szCs w:val="22"/>
        </w:rPr>
        <w:t>CORNELL</w:t>
      </w:r>
      <w:r w:rsidRPr="00AC5E5E">
        <w:rPr>
          <w:rFonts w:asciiTheme="minorHAnsi" w:eastAsia="Tahoma" w:hAnsiTheme="minorHAnsi" w:cstheme="minorHAnsi"/>
          <w:b/>
          <w:spacing w:val="-20"/>
          <w:w w:val="95"/>
          <w:sz w:val="22"/>
          <w:szCs w:val="22"/>
        </w:rPr>
        <w:t xml:space="preserve"> </w:t>
      </w:r>
      <w:r w:rsidRPr="00AC5E5E">
        <w:rPr>
          <w:rFonts w:asciiTheme="minorHAnsi" w:eastAsia="Tahoma" w:hAnsiTheme="minorHAnsi" w:cstheme="minorHAnsi"/>
          <w:b/>
          <w:sz w:val="22"/>
          <w:szCs w:val="22"/>
        </w:rPr>
        <w:t xml:space="preserve">UNIVERSITY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MEd&lt;</w:t>
      </w:r>
      <w:r w:rsidRPr="00AC5E5E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66"/>
          <w:sz w:val="22"/>
          <w:szCs w:val="22"/>
        </w:rPr>
        <w:t>Gd</w:t>
      </w:r>
      <w:r w:rsidRPr="00AC5E5E">
        <w:rPr>
          <w:rFonts w:asciiTheme="minorHAnsi" w:eastAsia="Lucida Sans" w:hAnsiTheme="minorHAnsi" w:cstheme="minorHAnsi"/>
          <w:spacing w:val="9"/>
          <w:w w:val="6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26"/>
          <w:sz w:val="22"/>
          <w:szCs w:val="22"/>
        </w:rPr>
        <w:t>Clb|</w:t>
      </w:r>
      <w:r w:rsidRPr="00AC5E5E">
        <w:rPr>
          <w:rFonts w:ascii="Calibri" w:eastAsia="Lucida Sans" w:hAnsi="Calibri" w:cs="Calibri"/>
          <w:w w:val="126"/>
          <w:sz w:val="22"/>
          <w:szCs w:val="22"/>
        </w:rPr>
        <w:t></w:t>
      </w:r>
      <w:r w:rsidRPr="00AC5E5E">
        <w:rPr>
          <w:rFonts w:asciiTheme="minorHAnsi" w:eastAsia="Lucida Sans" w:hAnsiTheme="minorHAnsi" w:cstheme="minorHAnsi"/>
          <w:w w:val="126"/>
          <w:sz w:val="22"/>
          <w:szCs w:val="22"/>
        </w:rPr>
        <w:t>*</w:t>
      </w:r>
      <w:r w:rsidRPr="00AC5E5E">
        <w:rPr>
          <w:rFonts w:ascii="Calibri" w:eastAsia="Lucida Sans" w:hAnsi="Calibri" w:cs="Calibri"/>
          <w:w w:val="126"/>
          <w:sz w:val="22"/>
          <w:szCs w:val="22"/>
        </w:rPr>
        <w:t></w:t>
      </w:r>
      <w:r w:rsidRPr="00AC5E5E">
        <w:rPr>
          <w:rFonts w:asciiTheme="minorHAnsi" w:eastAsia="Lucida Sans" w:hAnsiTheme="minorHAnsi" w:cstheme="minorHAnsi"/>
          <w:spacing w:val="49"/>
          <w:w w:val="12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26"/>
          <w:sz w:val="22"/>
          <w:szCs w:val="22"/>
        </w:rPr>
        <w:t xml:space="preserve">S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G*d</w:t>
      </w:r>
      <w:r w:rsidRPr="00AC5E5E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*</w:t>
      </w:r>
      <w:r w:rsidRPr="00AC5E5E">
        <w:rPr>
          <w:rFonts w:asciiTheme="minorHAnsi" w:eastAsia="Lucida Sans" w:hAnsiTheme="minorHAnsi" w:cstheme="minorHAnsi"/>
          <w:spacing w:val="12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Expected</w:t>
      </w:r>
      <w:r w:rsidRPr="00AC5E5E">
        <w:rPr>
          <w:rFonts w:asciiTheme="minorHAnsi" w:eastAsia="Lucida Sans" w:hAnsiTheme="minorHAnsi" w:cstheme="minorHAnsi"/>
          <w:spacing w:val="-1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Dec</w:t>
      </w:r>
      <w:r w:rsidRPr="00AC5E5E">
        <w:rPr>
          <w:rFonts w:asciiTheme="minorHAnsi" w:eastAsia="Lucida Sans" w:hAnsiTheme="minorHAnsi" w:cstheme="minorHAnsi"/>
          <w:spacing w:val="-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4"/>
          <w:sz w:val="22"/>
          <w:szCs w:val="22"/>
        </w:rPr>
        <w:t>2014</w:t>
      </w:r>
      <w:r w:rsidRPr="00AC5E5E">
        <w:rPr>
          <w:rFonts w:asciiTheme="minorHAnsi" w:eastAsia="Lucida Sans" w:hAnsiTheme="minorHAnsi" w:cstheme="minorHAnsi"/>
          <w:spacing w:val="-3"/>
          <w:w w:val="8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|</w:t>
      </w:r>
      <w:r w:rsidRPr="00AC5E5E">
        <w:rPr>
          <w:rFonts w:asciiTheme="minorHAnsi" w:eastAsia="Lucida Sans" w:hAnsiTheme="minorHAnsi" w:cstheme="minorHAnsi"/>
          <w:spacing w:val="-1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pacing w:val="-1"/>
          <w:w w:val="94"/>
          <w:sz w:val="22"/>
          <w:szCs w:val="22"/>
        </w:rPr>
        <w:t>I</w:t>
      </w:r>
      <w:r w:rsidRPr="00AC5E5E">
        <w:rPr>
          <w:rFonts w:asciiTheme="minorHAnsi" w:eastAsia="Lucida Sans" w:hAnsiTheme="minorHAnsi" w:cstheme="minorHAnsi"/>
          <w:w w:val="94"/>
          <w:sz w:val="22"/>
          <w:szCs w:val="22"/>
        </w:rPr>
        <w:t>thaca,</w:t>
      </w:r>
      <w:r w:rsidRPr="00AC5E5E">
        <w:rPr>
          <w:rFonts w:asciiTheme="minorHAnsi" w:eastAsia="Lucida Sans" w:hAnsiTheme="minorHAnsi" w:cstheme="minorHAnsi"/>
          <w:spacing w:val="-6"/>
          <w:w w:val="9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NY</w:t>
      </w:r>
      <w:r w:rsidRPr="00AC5E5E">
        <w:rPr>
          <w:rFonts w:asciiTheme="minorHAnsi" w:eastAsia="Lucida Sans" w:hAnsiTheme="minorHAnsi" w:cstheme="minorHAnsi"/>
          <w:spacing w:val="7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94"/>
          <w:sz w:val="22"/>
          <w:szCs w:val="22"/>
        </w:rPr>
        <w:t>Cum.</w:t>
      </w:r>
      <w:r w:rsidRPr="00AC5E5E">
        <w:rPr>
          <w:rFonts w:asciiTheme="minorHAnsi" w:eastAsia="Lucida Sans" w:hAnsiTheme="minorHAnsi" w:cstheme="minorHAnsi"/>
          <w:spacing w:val="1"/>
          <w:w w:val="9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94"/>
          <w:sz w:val="22"/>
          <w:szCs w:val="22"/>
        </w:rPr>
        <w:t>G</w:t>
      </w:r>
      <w:r w:rsidRPr="00AC5E5E">
        <w:rPr>
          <w:rFonts w:asciiTheme="minorHAnsi" w:eastAsia="Lucida Sans" w:hAnsiTheme="minorHAnsi" w:cstheme="minorHAnsi"/>
          <w:spacing w:val="-8"/>
          <w:w w:val="94"/>
          <w:sz w:val="22"/>
          <w:szCs w:val="22"/>
        </w:rPr>
        <w:t>P</w:t>
      </w:r>
      <w:r w:rsidRPr="00AC5E5E">
        <w:rPr>
          <w:rFonts w:asciiTheme="minorHAnsi" w:eastAsia="Lucida Sans" w:hAnsiTheme="minorHAnsi" w:cstheme="minorHAnsi"/>
          <w:w w:val="94"/>
          <w:sz w:val="22"/>
          <w:szCs w:val="22"/>
        </w:rPr>
        <w:t>A:</w:t>
      </w:r>
      <w:r w:rsidRPr="00AC5E5E">
        <w:rPr>
          <w:rFonts w:asciiTheme="minorHAnsi" w:eastAsia="Lucida Sans" w:hAnsiTheme="minorHAnsi" w:cstheme="minorHAnsi"/>
          <w:spacing w:val="4"/>
          <w:w w:val="9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13"/>
          <w:sz w:val="22"/>
          <w:szCs w:val="22"/>
        </w:rPr>
        <w:t>N</w:t>
      </w:r>
      <w:r w:rsidRPr="00AC5E5E">
        <w:rPr>
          <w:rFonts w:asciiTheme="minorHAnsi" w:eastAsia="Lucida Sans" w:hAnsiTheme="minorHAnsi" w:cstheme="minorHAnsi"/>
          <w:spacing w:val="-12"/>
          <w:w w:val="113"/>
          <w:sz w:val="22"/>
          <w:szCs w:val="22"/>
        </w:rPr>
        <w:t>/</w:t>
      </w:r>
      <w:r w:rsidRPr="00AC5E5E">
        <w:rPr>
          <w:rFonts w:asciiTheme="minorHAnsi" w:eastAsia="Lucida Sans" w:hAnsiTheme="minorHAnsi" w:cstheme="minorHAnsi"/>
          <w:w w:val="98"/>
          <w:sz w:val="22"/>
          <w:szCs w:val="22"/>
        </w:rPr>
        <w:t>A</w:t>
      </w:r>
    </w:p>
    <w:p w14:paraId="0E3E2447" w14:textId="77777777" w:rsidR="00864909" w:rsidRPr="00AC5E5E" w:rsidRDefault="00864909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01026B33" w14:textId="77777777" w:rsidR="00864909" w:rsidRPr="00AC5E5E" w:rsidRDefault="00AC5E5E">
      <w:pPr>
        <w:spacing w:line="240" w:lineRule="exact"/>
        <w:ind w:left="149" w:right="52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Lucida Sans" w:hAnsiTheme="minorHAnsi" w:cstheme="minorHAnsi"/>
          <w:sz w:val="22"/>
          <w:szCs w:val="22"/>
        </w:rPr>
        <w:t>BS</w:t>
      </w:r>
      <w:r w:rsidRPr="00AC5E5E">
        <w:rPr>
          <w:rFonts w:asciiTheme="minorHAnsi" w:eastAsia="Lucida Sans" w:hAnsiTheme="minorHAnsi" w:cstheme="minorHAnsi"/>
          <w:spacing w:val="22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66"/>
          <w:sz w:val="22"/>
          <w:szCs w:val="22"/>
        </w:rPr>
        <w:t>Gd</w:t>
      </w:r>
      <w:r w:rsidRPr="00AC5E5E">
        <w:rPr>
          <w:rFonts w:asciiTheme="minorHAnsi" w:eastAsia="Lucida Sans" w:hAnsiTheme="minorHAnsi" w:cstheme="minorHAnsi"/>
          <w:spacing w:val="9"/>
          <w:w w:val="6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33"/>
          <w:sz w:val="22"/>
          <w:szCs w:val="22"/>
        </w:rPr>
        <w:t>Clb|</w:t>
      </w:r>
      <w:r w:rsidRPr="00AC5E5E">
        <w:rPr>
          <w:rFonts w:ascii="Calibri" w:eastAsia="Lucida Sans" w:hAnsi="Calibri" w:cs="Calibri"/>
          <w:w w:val="133"/>
          <w:sz w:val="22"/>
          <w:szCs w:val="22"/>
        </w:rPr>
        <w:t></w:t>
      </w:r>
      <w:r w:rsidRPr="00AC5E5E">
        <w:rPr>
          <w:rFonts w:asciiTheme="minorHAnsi" w:eastAsia="Lucida Sans" w:hAnsiTheme="minorHAnsi" w:cstheme="minorHAnsi"/>
          <w:w w:val="133"/>
          <w:sz w:val="22"/>
          <w:szCs w:val="22"/>
        </w:rPr>
        <w:t>*</w:t>
      </w:r>
      <w:r w:rsidRPr="00AC5E5E">
        <w:rPr>
          <w:rFonts w:ascii="Calibri" w:eastAsia="Lucida Sans" w:hAnsi="Calibri" w:cs="Calibri"/>
          <w:w w:val="133"/>
          <w:sz w:val="22"/>
          <w:szCs w:val="22"/>
        </w:rPr>
        <w:t></w:t>
      </w:r>
      <w:r w:rsidRPr="00AC5E5E">
        <w:rPr>
          <w:rFonts w:asciiTheme="minorHAnsi" w:eastAsia="Lucida Sans" w:hAnsiTheme="minorHAnsi" w:cstheme="minorHAnsi"/>
          <w:spacing w:val="-38"/>
          <w:w w:val="13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S</w:t>
      </w:r>
      <w:r w:rsidRPr="00AC5E5E">
        <w:rPr>
          <w:rFonts w:asciiTheme="minorHAnsi" w:eastAsia="Lucida Sans" w:hAnsiTheme="minorHAnsi" w:cstheme="minorHAnsi"/>
          <w:spacing w:val="1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07"/>
          <w:sz w:val="22"/>
          <w:szCs w:val="22"/>
        </w:rPr>
        <w:t xml:space="preserve">G*d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*</w:t>
      </w:r>
      <w:r w:rsidRPr="00AC5E5E">
        <w:rPr>
          <w:rFonts w:asciiTheme="minorHAnsi" w:eastAsia="Lucida Sans" w:hAnsiTheme="minorHAnsi" w:cstheme="minorHAnsi"/>
          <w:spacing w:val="12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Expected</w:t>
      </w:r>
      <w:r w:rsidRPr="00AC5E5E">
        <w:rPr>
          <w:rFonts w:asciiTheme="minorHAnsi" w:eastAsia="Lucida Sans" w:hAnsiTheme="minorHAnsi" w:cstheme="minorHAnsi"/>
          <w:spacing w:val="-1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M</w:t>
      </w:r>
      <w:r w:rsidRPr="00AC5E5E">
        <w:rPr>
          <w:rFonts w:asciiTheme="minorHAnsi" w:eastAsia="Lucida Sans" w:hAnsiTheme="minorHAnsi" w:cstheme="minorHAnsi"/>
          <w:spacing w:val="-3"/>
          <w:sz w:val="22"/>
          <w:szCs w:val="22"/>
        </w:rPr>
        <w:t>a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y</w:t>
      </w:r>
      <w:r w:rsidRPr="00AC5E5E">
        <w:rPr>
          <w:rFonts w:asciiTheme="minorHAnsi" w:eastAsia="Lucida Sans" w:hAnsiTheme="minorHAnsi" w:cstheme="minorHAnsi"/>
          <w:spacing w:val="-1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4"/>
          <w:sz w:val="22"/>
          <w:szCs w:val="22"/>
        </w:rPr>
        <w:t>2014</w:t>
      </w:r>
      <w:r w:rsidRPr="00AC5E5E">
        <w:rPr>
          <w:rFonts w:asciiTheme="minorHAnsi" w:eastAsia="Lucida Sans" w:hAnsiTheme="minorHAnsi" w:cstheme="minorHAnsi"/>
          <w:spacing w:val="-3"/>
          <w:w w:val="8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|</w:t>
      </w:r>
      <w:r w:rsidRPr="00AC5E5E">
        <w:rPr>
          <w:rFonts w:asciiTheme="minorHAnsi" w:eastAsia="Lucida Sans" w:hAnsiTheme="minorHAnsi" w:cstheme="minorHAnsi"/>
          <w:spacing w:val="-2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pacing w:val="-1"/>
          <w:sz w:val="22"/>
          <w:szCs w:val="22"/>
        </w:rPr>
        <w:t>I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thaca,</w:t>
      </w:r>
      <w:r w:rsidRPr="00AC5E5E">
        <w:rPr>
          <w:rFonts w:asciiTheme="minorHAnsi" w:eastAsia="Lucida Sans" w:hAnsiTheme="minorHAnsi" w:cstheme="minorHAnsi"/>
          <w:spacing w:val="-1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NY</w:t>
      </w:r>
      <w:r w:rsidRPr="00AC5E5E">
        <w:rPr>
          <w:rFonts w:asciiTheme="minorHAnsi" w:eastAsia="Lucida Sans" w:hAnsiTheme="minorHAnsi" w:cstheme="minorHAnsi"/>
          <w:spacing w:val="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 xml:space="preserve">Conc. </w:t>
      </w:r>
      <w:r w:rsidRPr="00AC5E5E">
        <w:rPr>
          <w:rFonts w:asciiTheme="minorHAnsi" w:eastAsia="Century" w:hAnsiTheme="minorHAnsi" w:cstheme="minorHAnsi"/>
          <w:spacing w:val="8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in</w:t>
      </w:r>
      <w:r w:rsidRPr="00AC5E5E">
        <w:rPr>
          <w:rFonts w:asciiTheme="minorHAnsi" w:eastAsia="Century" w:hAnsiTheme="minorHAnsi" w:cstheme="minorHAnsi"/>
          <w:spacing w:val="-12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Software</w:t>
      </w:r>
      <w:r w:rsidRPr="00AC5E5E">
        <w:rPr>
          <w:rFonts w:asciiTheme="minorHAnsi" w:eastAsia="Century" w:hAnsiTheme="minorHAnsi" w:cstheme="minorHAnsi"/>
          <w:spacing w:val="4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 xml:space="preserve">Engineering </w:t>
      </w:r>
      <w:r w:rsidRPr="00AC5E5E">
        <w:rPr>
          <w:rFonts w:asciiTheme="minorHAnsi" w:eastAsia="Century" w:hAnsiTheme="minorHAnsi" w:cstheme="minorHAnsi"/>
          <w:w w:val="95"/>
          <w:sz w:val="22"/>
          <w:szCs w:val="22"/>
        </w:rPr>
        <w:t>College</w:t>
      </w:r>
      <w:r w:rsidRPr="00AC5E5E">
        <w:rPr>
          <w:rFonts w:asciiTheme="minorHAnsi" w:eastAsia="Century" w:hAnsiTheme="minorHAnsi" w:cstheme="minorHAnsi"/>
          <w:spacing w:val="-14"/>
          <w:w w:val="9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of</w:t>
      </w:r>
      <w:r w:rsidRPr="00AC5E5E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Engineering</w:t>
      </w:r>
    </w:p>
    <w:p w14:paraId="54D727DE" w14:textId="77777777" w:rsidR="00864909" w:rsidRPr="00AC5E5E" w:rsidRDefault="00AC5E5E">
      <w:pPr>
        <w:spacing w:line="220" w:lineRule="exact"/>
        <w:ind w:left="149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w w:val="84"/>
          <w:sz w:val="22"/>
          <w:szCs w:val="22"/>
        </w:rPr>
        <w:t>Dea</w:t>
      </w:r>
      <w:r w:rsidRPr="00AC5E5E">
        <w:rPr>
          <w:rFonts w:asciiTheme="minorHAnsi" w:eastAsia="Century" w:hAnsiTheme="minorHAnsi" w:cstheme="minorHAnsi"/>
          <w:spacing w:val="-5"/>
          <w:w w:val="84"/>
          <w:sz w:val="22"/>
          <w:szCs w:val="22"/>
        </w:rPr>
        <w:t>n</w:t>
      </w:r>
      <w:r w:rsidRPr="00AC5E5E">
        <w:rPr>
          <w:rFonts w:asciiTheme="minorHAnsi" w:eastAsia="Century" w:hAnsiTheme="minorHAnsi" w:cstheme="minorHAnsi"/>
          <w:w w:val="84"/>
          <w:sz w:val="22"/>
          <w:szCs w:val="22"/>
        </w:rPr>
        <w:t xml:space="preserve">'s </w:t>
      </w:r>
      <w:r w:rsidRPr="00AC5E5E">
        <w:rPr>
          <w:rFonts w:asciiTheme="minorHAnsi" w:eastAsia="Century" w:hAnsiTheme="minorHAnsi" w:cstheme="minorHAnsi"/>
          <w:spacing w:val="6"/>
          <w:w w:val="84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4"/>
          <w:sz w:val="22"/>
          <w:szCs w:val="22"/>
        </w:rPr>
        <w:t>List</w:t>
      </w:r>
      <w:r w:rsidRPr="00AC5E5E">
        <w:rPr>
          <w:rFonts w:asciiTheme="minorHAnsi" w:eastAsia="Century" w:hAnsiTheme="minorHAnsi" w:cstheme="minorHAnsi"/>
          <w:spacing w:val="-12"/>
          <w:w w:val="84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4"/>
          <w:sz w:val="22"/>
          <w:szCs w:val="22"/>
        </w:rPr>
        <w:t>(All</w:t>
      </w:r>
      <w:r w:rsidRPr="00AC5E5E">
        <w:rPr>
          <w:rFonts w:asciiTheme="minorHAnsi" w:eastAsia="Century" w:hAnsiTheme="minorHAnsi" w:cstheme="minorHAnsi"/>
          <w:spacing w:val="-8"/>
          <w:w w:val="84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Semesters)</w:t>
      </w:r>
    </w:p>
    <w:p w14:paraId="5D214D29" w14:textId="77777777" w:rsidR="00864909" w:rsidRPr="00AC5E5E" w:rsidRDefault="00AC5E5E">
      <w:pPr>
        <w:spacing w:before="2"/>
        <w:ind w:left="149"/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Lucida Sans" w:hAnsiTheme="minorHAnsi" w:cstheme="minorHAnsi"/>
          <w:w w:val="86"/>
          <w:sz w:val="22"/>
          <w:szCs w:val="22"/>
        </w:rPr>
        <w:t>Cum.</w:t>
      </w:r>
      <w:r w:rsidRPr="00AC5E5E">
        <w:rPr>
          <w:rFonts w:asciiTheme="minorHAnsi" w:eastAsia="Lucida Sans" w:hAnsiTheme="minorHAnsi" w:cstheme="minorHAnsi"/>
          <w:spacing w:val="47"/>
          <w:w w:val="8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6"/>
          <w:sz w:val="22"/>
          <w:szCs w:val="22"/>
        </w:rPr>
        <w:t>G</w:t>
      </w:r>
      <w:r w:rsidRPr="00AC5E5E">
        <w:rPr>
          <w:rFonts w:asciiTheme="minorHAnsi" w:eastAsia="Lucida Sans" w:hAnsiTheme="minorHAnsi" w:cstheme="minorHAnsi"/>
          <w:spacing w:val="-8"/>
          <w:w w:val="86"/>
          <w:sz w:val="22"/>
          <w:szCs w:val="22"/>
        </w:rPr>
        <w:t>P</w:t>
      </w:r>
      <w:r w:rsidRPr="00AC5E5E">
        <w:rPr>
          <w:rFonts w:asciiTheme="minorHAnsi" w:eastAsia="Lucida Sans" w:hAnsiTheme="minorHAnsi" w:cstheme="minorHAnsi"/>
          <w:w w:val="86"/>
          <w:sz w:val="22"/>
          <w:szCs w:val="22"/>
        </w:rPr>
        <w:t>A:</w:t>
      </w:r>
      <w:r w:rsidRPr="00AC5E5E">
        <w:rPr>
          <w:rFonts w:asciiTheme="minorHAnsi" w:eastAsia="Lucida Sans" w:hAnsiTheme="minorHAnsi" w:cstheme="minorHAnsi"/>
          <w:spacing w:val="44"/>
          <w:w w:val="8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6"/>
          <w:sz w:val="22"/>
          <w:szCs w:val="22"/>
        </w:rPr>
        <w:t>3.92</w:t>
      </w:r>
      <w:r w:rsidRPr="00AC5E5E">
        <w:rPr>
          <w:rFonts w:asciiTheme="minorHAnsi" w:eastAsia="Lucida Sans" w:hAnsiTheme="minorHAnsi" w:cstheme="minorHAnsi"/>
          <w:spacing w:val="-13"/>
          <w:w w:val="8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27"/>
          <w:sz w:val="22"/>
          <w:szCs w:val="22"/>
        </w:rPr>
        <w:t>/</w:t>
      </w:r>
      <w:r w:rsidRPr="00AC5E5E">
        <w:rPr>
          <w:rFonts w:asciiTheme="minorHAnsi" w:eastAsia="Lucida Sans" w:hAnsiTheme="minorHAnsi" w:cstheme="minorHAnsi"/>
          <w:spacing w:val="-30"/>
          <w:w w:val="127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4.0</w:t>
      </w:r>
    </w:p>
    <w:p w14:paraId="6199F735" w14:textId="77777777" w:rsidR="00864909" w:rsidRPr="00AC5E5E" w:rsidRDefault="00AC5E5E">
      <w:pPr>
        <w:spacing w:before="3"/>
        <w:ind w:left="149"/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Lucida Sans" w:hAnsiTheme="minorHAnsi" w:cstheme="minorHAnsi"/>
          <w:w w:val="86"/>
          <w:sz w:val="22"/>
          <w:szCs w:val="22"/>
        </w:rPr>
        <w:t>Major</w:t>
      </w:r>
      <w:r w:rsidRPr="00AC5E5E">
        <w:rPr>
          <w:rFonts w:asciiTheme="minorHAnsi" w:eastAsia="Lucida Sans" w:hAnsiTheme="minorHAnsi" w:cstheme="minorHAnsi"/>
          <w:spacing w:val="45"/>
          <w:w w:val="8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6"/>
          <w:sz w:val="22"/>
          <w:szCs w:val="22"/>
        </w:rPr>
        <w:t>G</w:t>
      </w:r>
      <w:r w:rsidRPr="00AC5E5E">
        <w:rPr>
          <w:rFonts w:asciiTheme="minorHAnsi" w:eastAsia="Lucida Sans" w:hAnsiTheme="minorHAnsi" w:cstheme="minorHAnsi"/>
          <w:spacing w:val="-8"/>
          <w:w w:val="86"/>
          <w:sz w:val="22"/>
          <w:szCs w:val="22"/>
        </w:rPr>
        <w:t>P</w:t>
      </w:r>
      <w:r w:rsidRPr="00AC5E5E">
        <w:rPr>
          <w:rFonts w:asciiTheme="minorHAnsi" w:eastAsia="Lucida Sans" w:hAnsiTheme="minorHAnsi" w:cstheme="minorHAnsi"/>
          <w:w w:val="86"/>
          <w:sz w:val="22"/>
          <w:szCs w:val="22"/>
        </w:rPr>
        <w:t>A:</w:t>
      </w:r>
      <w:r w:rsidRPr="00AC5E5E">
        <w:rPr>
          <w:rFonts w:asciiTheme="minorHAnsi" w:eastAsia="Lucida Sans" w:hAnsiTheme="minorHAnsi" w:cstheme="minorHAnsi"/>
          <w:spacing w:val="44"/>
          <w:w w:val="8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6"/>
          <w:sz w:val="22"/>
          <w:szCs w:val="22"/>
        </w:rPr>
        <w:t>3.94</w:t>
      </w:r>
      <w:r w:rsidRPr="00AC5E5E">
        <w:rPr>
          <w:rFonts w:asciiTheme="minorHAnsi" w:eastAsia="Lucida Sans" w:hAnsiTheme="minorHAnsi" w:cstheme="minorHAnsi"/>
          <w:spacing w:val="-13"/>
          <w:w w:val="8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27"/>
          <w:sz w:val="22"/>
          <w:szCs w:val="22"/>
        </w:rPr>
        <w:t>/</w:t>
      </w:r>
      <w:r w:rsidRPr="00AC5E5E">
        <w:rPr>
          <w:rFonts w:asciiTheme="minorHAnsi" w:eastAsia="Lucida Sans" w:hAnsiTheme="minorHAnsi" w:cstheme="minorHAnsi"/>
          <w:spacing w:val="-30"/>
          <w:w w:val="127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4.0</w:t>
      </w:r>
    </w:p>
    <w:p w14:paraId="6AAD99DF" w14:textId="77777777" w:rsidR="00864909" w:rsidRPr="00AC5E5E" w:rsidRDefault="0086490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20F4F640" w14:textId="77777777" w:rsidR="00864909" w:rsidRPr="00AC5E5E" w:rsidRDefault="00AC5E5E">
      <w:pPr>
        <w:ind w:left="149" w:right="-56"/>
        <w:rPr>
          <w:rFonts w:asciiTheme="minorHAnsi" w:eastAsia="Tahoma" w:hAnsiTheme="minorHAnsi" w:cstheme="minorHAnsi"/>
          <w:sz w:val="22"/>
          <w:szCs w:val="22"/>
        </w:rPr>
      </w:pPr>
      <w:r w:rsidRPr="00AC5E5E">
        <w:rPr>
          <w:rFonts w:asciiTheme="minorHAnsi" w:eastAsia="Tahoma" w:hAnsiTheme="minorHAnsi" w:cstheme="minorHAnsi"/>
          <w:b/>
          <w:w w:val="91"/>
          <w:sz w:val="22"/>
          <w:szCs w:val="22"/>
        </w:rPr>
        <w:t>LA MA</w:t>
      </w:r>
      <w:r w:rsidRPr="00AC5E5E">
        <w:rPr>
          <w:rFonts w:asciiTheme="minorHAnsi" w:eastAsia="Tahoma" w:hAnsiTheme="minorHAnsi" w:cstheme="minorHAnsi"/>
          <w:b/>
          <w:spacing w:val="-5"/>
          <w:w w:val="91"/>
          <w:sz w:val="22"/>
          <w:szCs w:val="22"/>
        </w:rPr>
        <w:t>R</w:t>
      </w:r>
      <w:r w:rsidRPr="00AC5E5E">
        <w:rPr>
          <w:rFonts w:asciiTheme="minorHAnsi" w:eastAsia="Tahoma" w:hAnsiTheme="minorHAnsi" w:cstheme="minorHAnsi"/>
          <w:b/>
          <w:w w:val="91"/>
          <w:sz w:val="22"/>
          <w:szCs w:val="22"/>
        </w:rPr>
        <w:t>TINIERE</w:t>
      </w:r>
      <w:r w:rsidRPr="00AC5E5E">
        <w:rPr>
          <w:rFonts w:asciiTheme="minorHAnsi" w:eastAsia="Tahoma" w:hAnsiTheme="minorHAnsi" w:cstheme="minorHAnsi"/>
          <w:b/>
          <w:spacing w:val="-15"/>
          <w:w w:val="91"/>
          <w:sz w:val="22"/>
          <w:szCs w:val="22"/>
        </w:rPr>
        <w:t xml:space="preserve"> </w:t>
      </w:r>
      <w:r w:rsidRPr="00AC5E5E">
        <w:rPr>
          <w:rFonts w:asciiTheme="minorHAnsi" w:eastAsia="Tahoma" w:hAnsiTheme="minorHAnsi" w:cstheme="minorHAnsi"/>
          <w:b/>
          <w:w w:val="91"/>
          <w:sz w:val="22"/>
          <w:szCs w:val="22"/>
        </w:rPr>
        <w:t>FOR</w:t>
      </w:r>
      <w:r w:rsidRPr="00AC5E5E">
        <w:rPr>
          <w:rFonts w:asciiTheme="minorHAnsi" w:eastAsia="Tahoma" w:hAnsiTheme="minorHAnsi" w:cstheme="minorHAnsi"/>
          <w:b/>
          <w:spacing w:val="7"/>
          <w:w w:val="91"/>
          <w:sz w:val="22"/>
          <w:szCs w:val="22"/>
        </w:rPr>
        <w:t xml:space="preserve"> </w:t>
      </w:r>
      <w:r w:rsidRPr="00AC5E5E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AC5E5E">
        <w:rPr>
          <w:rFonts w:asciiTheme="minorHAnsi" w:eastAsia="Tahoma" w:hAnsiTheme="minorHAnsi" w:cstheme="minorHAnsi"/>
          <w:b/>
          <w:spacing w:val="-9"/>
          <w:sz w:val="22"/>
          <w:szCs w:val="22"/>
        </w:rPr>
        <w:t>O</w:t>
      </w:r>
      <w:r w:rsidRPr="00AC5E5E">
        <w:rPr>
          <w:rFonts w:asciiTheme="minorHAnsi" w:eastAsia="Tahoma" w:hAnsiTheme="minorHAnsi" w:cstheme="minorHAnsi"/>
          <w:b/>
          <w:sz w:val="22"/>
          <w:szCs w:val="22"/>
        </w:rPr>
        <w:t>YS</w:t>
      </w:r>
    </w:p>
    <w:p w14:paraId="7097C0DA" w14:textId="77777777" w:rsidR="00864909" w:rsidRPr="00AC5E5E" w:rsidRDefault="00AC5E5E">
      <w:pPr>
        <w:spacing w:line="220" w:lineRule="exact"/>
        <w:ind w:left="149"/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Lucida Sans" w:hAnsiTheme="minorHAnsi" w:cstheme="minorHAnsi"/>
          <w:w w:val="93"/>
          <w:sz w:val="22"/>
          <w:szCs w:val="22"/>
        </w:rPr>
        <w:t>G</w:t>
      </w:r>
      <w:r w:rsidRPr="00AC5E5E">
        <w:rPr>
          <w:rFonts w:asciiTheme="minorHAnsi" w:eastAsia="Lucida Sans" w:hAnsiTheme="minorHAnsi" w:cstheme="minorHAnsi"/>
          <w:spacing w:val="-2"/>
          <w:w w:val="93"/>
          <w:sz w:val="22"/>
          <w:szCs w:val="22"/>
        </w:rPr>
        <w:t>r</w:t>
      </w:r>
      <w:r w:rsidRPr="00AC5E5E">
        <w:rPr>
          <w:rFonts w:asciiTheme="minorHAnsi" w:eastAsia="Lucida Sans" w:hAnsiTheme="minorHAnsi" w:cstheme="minorHAnsi"/>
          <w:w w:val="93"/>
          <w:sz w:val="22"/>
          <w:szCs w:val="22"/>
        </w:rPr>
        <w:t>ad.</w:t>
      </w:r>
      <w:r w:rsidRPr="00AC5E5E">
        <w:rPr>
          <w:rFonts w:asciiTheme="minorHAnsi" w:eastAsia="Lucida Sans" w:hAnsiTheme="minorHAnsi" w:cstheme="minorHAnsi"/>
          <w:spacing w:val="9"/>
          <w:w w:val="9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M</w:t>
      </w:r>
      <w:r w:rsidRPr="00AC5E5E">
        <w:rPr>
          <w:rFonts w:asciiTheme="minorHAnsi" w:eastAsia="Lucida Sans" w:hAnsiTheme="minorHAnsi" w:cstheme="minorHAnsi"/>
          <w:spacing w:val="-3"/>
          <w:sz w:val="22"/>
          <w:szCs w:val="22"/>
        </w:rPr>
        <w:t>a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y</w:t>
      </w:r>
      <w:r w:rsidRPr="00AC5E5E">
        <w:rPr>
          <w:rFonts w:asciiTheme="minorHAnsi" w:eastAsia="Lucida Sans" w:hAnsiTheme="minorHAnsi" w:cstheme="minorHAnsi"/>
          <w:spacing w:val="-1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0"/>
          <w:sz w:val="22"/>
          <w:szCs w:val="22"/>
        </w:rPr>
        <w:t xml:space="preserve">2011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|</w:t>
      </w:r>
      <w:r w:rsidRPr="00AC5E5E">
        <w:rPr>
          <w:rFonts w:asciiTheme="minorHAnsi" w:eastAsia="Lucida Sans" w:hAnsiTheme="minorHAnsi" w:cstheme="minorHAnsi"/>
          <w:spacing w:val="-2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pacing w:val="-6"/>
          <w:w w:val="94"/>
          <w:sz w:val="22"/>
          <w:szCs w:val="22"/>
        </w:rPr>
        <w:t>K</w:t>
      </w:r>
      <w:r w:rsidRPr="00AC5E5E">
        <w:rPr>
          <w:rFonts w:asciiTheme="minorHAnsi" w:eastAsia="Lucida Sans" w:hAnsiTheme="minorHAnsi" w:cstheme="minorHAnsi"/>
          <w:w w:val="94"/>
          <w:sz w:val="22"/>
          <w:szCs w:val="22"/>
        </w:rPr>
        <w:t>ol</w:t>
      </w:r>
      <w:r w:rsidRPr="00AC5E5E">
        <w:rPr>
          <w:rFonts w:asciiTheme="minorHAnsi" w:eastAsia="Lucida Sans" w:hAnsiTheme="minorHAnsi" w:cstheme="minorHAnsi"/>
          <w:spacing w:val="-2"/>
          <w:w w:val="94"/>
          <w:sz w:val="22"/>
          <w:szCs w:val="22"/>
        </w:rPr>
        <w:t>ka</w:t>
      </w:r>
      <w:r w:rsidRPr="00AC5E5E">
        <w:rPr>
          <w:rFonts w:asciiTheme="minorHAnsi" w:eastAsia="Lucida Sans" w:hAnsiTheme="minorHAnsi" w:cstheme="minorHAnsi"/>
          <w:w w:val="94"/>
          <w:sz w:val="22"/>
          <w:szCs w:val="22"/>
        </w:rPr>
        <w:t>ta,</w:t>
      </w:r>
      <w:r w:rsidRPr="00AC5E5E">
        <w:rPr>
          <w:rFonts w:asciiTheme="minorHAnsi" w:eastAsia="Lucida Sans" w:hAnsiTheme="minorHAnsi" w:cstheme="minorHAnsi"/>
          <w:spacing w:val="-9"/>
          <w:w w:val="9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India</w:t>
      </w:r>
    </w:p>
    <w:p w14:paraId="08CE4F9A" w14:textId="77777777" w:rsidR="00864909" w:rsidRPr="00AC5E5E" w:rsidRDefault="00864909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6DD089B4" w14:textId="77777777" w:rsidR="00864909" w:rsidRPr="00AC5E5E" w:rsidRDefault="00AC5E5E">
      <w:pPr>
        <w:ind w:left="149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w w:val="83"/>
          <w:sz w:val="22"/>
          <w:szCs w:val="22"/>
        </w:rPr>
        <w:t>LINKS</w:t>
      </w:r>
    </w:p>
    <w:p w14:paraId="743FB885" w14:textId="77777777" w:rsidR="00864909" w:rsidRPr="00AC5E5E" w:rsidRDefault="00AC5E5E">
      <w:pPr>
        <w:spacing w:before="49" w:line="240" w:lineRule="exact"/>
        <w:ind w:left="149" w:right="623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w w:val="93"/>
          <w:sz w:val="22"/>
          <w:szCs w:val="22"/>
        </w:rPr>
        <w:t>Github:</w:t>
      </w:r>
      <w:r w:rsidRPr="00AC5E5E">
        <w:rPr>
          <w:rFonts w:asciiTheme="minorHAnsi" w:eastAsia="Century" w:hAnsiTheme="minorHAnsi" w:cstheme="minorHAnsi"/>
          <w:spacing w:val="-9"/>
          <w:w w:val="93"/>
          <w:sz w:val="22"/>
          <w:szCs w:val="22"/>
        </w:rPr>
        <w:t>/</w:t>
      </w:r>
      <w:r w:rsidRPr="00AC5E5E">
        <w:rPr>
          <w:rFonts w:asciiTheme="minorHAnsi" w:eastAsia="Century" w:hAnsiTheme="minorHAnsi" w:cstheme="minorHAnsi"/>
          <w:w w:val="128"/>
          <w:sz w:val="22"/>
          <w:szCs w:val="22"/>
        </w:rPr>
        <w:t>/</w:t>
      </w:r>
      <w:r w:rsidRPr="00AC5E5E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hyperlink r:id="rId6">
        <w:r w:rsidRPr="00AC5E5E">
          <w:rPr>
            <w:rFonts w:asciiTheme="minorHAnsi" w:eastAsia="Century" w:hAnsiTheme="minorHAnsi" w:cstheme="minorHAnsi"/>
            <w:sz w:val="22"/>
            <w:szCs w:val="22"/>
          </w:rPr>
          <w:t>deed</w:t>
        </w:r>
        <w:r w:rsidRPr="00AC5E5E">
          <w:rPr>
            <w:rFonts w:asciiTheme="minorHAnsi" w:eastAsia="Century" w:hAnsiTheme="minorHAnsi" w:cstheme="minorHAnsi"/>
            <w:spacing w:val="-3"/>
            <w:sz w:val="22"/>
            <w:szCs w:val="22"/>
          </w:rPr>
          <w:t>y</w:t>
        </w:r>
        <w:r w:rsidRPr="00AC5E5E">
          <w:rPr>
            <w:rFonts w:asciiTheme="minorHAnsi" w:eastAsia="Century" w:hAnsiTheme="minorHAnsi" w:cstheme="minorHAnsi"/>
            <w:sz w:val="22"/>
            <w:szCs w:val="22"/>
          </w:rPr>
          <w:t>das</w:t>
        </w:r>
      </w:hyperlink>
      <w:r w:rsidRPr="00AC5E5E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1"/>
          <w:sz w:val="22"/>
          <w:szCs w:val="22"/>
        </w:rPr>
        <w:t>Lin</w:t>
      </w:r>
      <w:r w:rsidRPr="00AC5E5E">
        <w:rPr>
          <w:rFonts w:asciiTheme="minorHAnsi" w:eastAsia="Century" w:hAnsiTheme="minorHAnsi" w:cstheme="minorHAnsi"/>
          <w:spacing w:val="-6"/>
          <w:w w:val="81"/>
          <w:sz w:val="22"/>
          <w:szCs w:val="22"/>
        </w:rPr>
        <w:t>k</w:t>
      </w:r>
      <w:r w:rsidRPr="00AC5E5E">
        <w:rPr>
          <w:rFonts w:asciiTheme="minorHAnsi" w:eastAsia="Century" w:hAnsiTheme="minorHAnsi" w:cstheme="minorHAnsi"/>
          <w:w w:val="93"/>
          <w:sz w:val="22"/>
          <w:szCs w:val="22"/>
        </w:rPr>
        <w:t>edIn:</w:t>
      </w:r>
      <w:r w:rsidRPr="00AC5E5E">
        <w:rPr>
          <w:rFonts w:asciiTheme="minorHAnsi" w:eastAsia="Century" w:hAnsiTheme="minorHAnsi" w:cstheme="minorHAnsi"/>
          <w:spacing w:val="-10"/>
          <w:w w:val="93"/>
          <w:sz w:val="22"/>
          <w:szCs w:val="22"/>
        </w:rPr>
        <w:t>/</w:t>
      </w:r>
      <w:r w:rsidRPr="00AC5E5E">
        <w:rPr>
          <w:rFonts w:asciiTheme="minorHAnsi" w:eastAsia="Century" w:hAnsiTheme="minorHAnsi" w:cstheme="minorHAnsi"/>
          <w:w w:val="128"/>
          <w:sz w:val="22"/>
          <w:szCs w:val="22"/>
        </w:rPr>
        <w:t>/</w:t>
      </w:r>
      <w:r w:rsidRPr="00AC5E5E">
        <w:rPr>
          <w:rFonts w:asciiTheme="minorHAnsi" w:eastAsia="Century" w:hAnsiTheme="minorHAnsi" w:cstheme="minorHAnsi"/>
          <w:spacing w:val="-17"/>
          <w:sz w:val="22"/>
          <w:szCs w:val="22"/>
        </w:rPr>
        <w:t xml:space="preserve"> </w:t>
      </w:r>
      <w:hyperlink r:id="rId7">
        <w:r w:rsidRPr="00AC5E5E">
          <w:rPr>
            <w:rFonts w:asciiTheme="minorHAnsi" w:eastAsia="Century" w:hAnsiTheme="minorHAnsi" w:cstheme="minorHAnsi"/>
            <w:sz w:val="22"/>
            <w:szCs w:val="22"/>
          </w:rPr>
          <w:t>debarg</w:t>
        </w:r>
        <w:r w:rsidRPr="00AC5E5E">
          <w:rPr>
            <w:rFonts w:asciiTheme="minorHAnsi" w:eastAsia="Century" w:hAnsiTheme="minorHAnsi" w:cstheme="minorHAnsi"/>
            <w:spacing w:val="-3"/>
            <w:sz w:val="22"/>
            <w:szCs w:val="22"/>
          </w:rPr>
          <w:t>h</w:t>
        </w:r>
        <w:r w:rsidRPr="00AC5E5E">
          <w:rPr>
            <w:rFonts w:asciiTheme="minorHAnsi" w:eastAsia="Century" w:hAnsiTheme="minorHAnsi" w:cstheme="minorHAnsi"/>
            <w:sz w:val="22"/>
            <w:szCs w:val="22"/>
          </w:rPr>
          <w:t>yadas</w:t>
        </w:r>
      </w:hyperlink>
      <w:r w:rsidRPr="00AC5E5E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pacing w:val="-16"/>
          <w:w w:val="84"/>
          <w:sz w:val="22"/>
          <w:szCs w:val="22"/>
        </w:rPr>
        <w:t>Y</w:t>
      </w:r>
      <w:r w:rsidRPr="00AC5E5E">
        <w:rPr>
          <w:rFonts w:asciiTheme="minorHAnsi" w:eastAsia="Century" w:hAnsiTheme="minorHAnsi" w:cstheme="minorHAnsi"/>
          <w:w w:val="93"/>
          <w:sz w:val="22"/>
          <w:szCs w:val="22"/>
        </w:rPr>
        <w:t>ou</w:t>
      </w:r>
      <w:r w:rsidRPr="00AC5E5E">
        <w:rPr>
          <w:rFonts w:asciiTheme="minorHAnsi" w:eastAsia="Century" w:hAnsiTheme="minorHAnsi" w:cstheme="minorHAnsi"/>
          <w:spacing w:val="-16"/>
          <w:w w:val="93"/>
          <w:sz w:val="22"/>
          <w:szCs w:val="22"/>
        </w:rPr>
        <w:t>T</w:t>
      </w:r>
      <w:r w:rsidRPr="00AC5E5E">
        <w:rPr>
          <w:rFonts w:asciiTheme="minorHAnsi" w:eastAsia="Century" w:hAnsiTheme="minorHAnsi" w:cstheme="minorHAnsi"/>
          <w:w w:val="98"/>
          <w:sz w:val="22"/>
          <w:szCs w:val="22"/>
        </w:rPr>
        <w:t>ube:</w:t>
      </w:r>
      <w:r w:rsidRPr="00AC5E5E">
        <w:rPr>
          <w:rFonts w:asciiTheme="minorHAnsi" w:eastAsia="Century" w:hAnsiTheme="minorHAnsi" w:cstheme="minorHAnsi"/>
          <w:spacing w:val="-10"/>
          <w:w w:val="98"/>
          <w:sz w:val="22"/>
          <w:szCs w:val="22"/>
        </w:rPr>
        <w:t>/</w:t>
      </w:r>
      <w:r w:rsidRPr="00AC5E5E">
        <w:rPr>
          <w:rFonts w:asciiTheme="minorHAnsi" w:eastAsia="Century" w:hAnsiTheme="minorHAnsi" w:cstheme="minorHAnsi"/>
          <w:w w:val="128"/>
          <w:sz w:val="22"/>
          <w:szCs w:val="22"/>
        </w:rPr>
        <w:t>/</w:t>
      </w:r>
      <w:r w:rsidRPr="00AC5E5E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hyperlink r:id="rId8">
        <w:r w:rsidRPr="00AC5E5E">
          <w:rPr>
            <w:rFonts w:asciiTheme="minorHAnsi" w:eastAsia="Century" w:hAnsiTheme="minorHAnsi" w:cstheme="minorHAnsi"/>
            <w:sz w:val="22"/>
            <w:szCs w:val="22"/>
          </w:rPr>
          <w:t>DeedyDash007</w:t>
        </w:r>
      </w:hyperlink>
    </w:p>
    <w:p w14:paraId="4B96C984" w14:textId="77777777" w:rsidR="00864909" w:rsidRPr="00AC5E5E" w:rsidRDefault="00AC5E5E">
      <w:pPr>
        <w:spacing w:line="220" w:lineRule="exact"/>
        <w:ind w:left="149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spacing w:val="-14"/>
          <w:w w:val="87"/>
          <w:sz w:val="22"/>
          <w:szCs w:val="22"/>
        </w:rPr>
        <w:t>T</w:t>
      </w:r>
      <w:r w:rsidRPr="00AC5E5E">
        <w:rPr>
          <w:rFonts w:asciiTheme="minorHAnsi" w:eastAsia="Century" w:hAnsiTheme="minorHAnsi" w:cstheme="minorHAnsi"/>
          <w:w w:val="94"/>
          <w:sz w:val="22"/>
          <w:szCs w:val="22"/>
        </w:rPr>
        <w:t>witter:</w:t>
      </w:r>
      <w:r w:rsidRPr="00AC5E5E">
        <w:rPr>
          <w:rFonts w:asciiTheme="minorHAnsi" w:eastAsia="Century" w:hAnsiTheme="minorHAnsi" w:cstheme="minorHAnsi"/>
          <w:spacing w:val="-10"/>
          <w:w w:val="94"/>
          <w:sz w:val="22"/>
          <w:szCs w:val="22"/>
        </w:rPr>
        <w:t>/</w:t>
      </w:r>
      <w:r w:rsidRPr="00AC5E5E">
        <w:rPr>
          <w:rFonts w:asciiTheme="minorHAnsi" w:eastAsia="Century" w:hAnsiTheme="minorHAnsi" w:cstheme="minorHAnsi"/>
          <w:w w:val="128"/>
          <w:sz w:val="22"/>
          <w:szCs w:val="22"/>
        </w:rPr>
        <w:t>/</w:t>
      </w:r>
      <w:r w:rsidRPr="00AC5E5E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hyperlink r:id="rId9">
        <w:r w:rsidRPr="00AC5E5E">
          <w:rPr>
            <w:rFonts w:asciiTheme="minorHAnsi" w:eastAsia="Century" w:hAnsiTheme="minorHAnsi" w:cstheme="minorHAnsi"/>
            <w:sz w:val="22"/>
            <w:szCs w:val="22"/>
          </w:rPr>
          <w:t>@debarg</w:t>
        </w:r>
        <w:r w:rsidRPr="00AC5E5E">
          <w:rPr>
            <w:rFonts w:asciiTheme="minorHAnsi" w:eastAsia="Century" w:hAnsiTheme="minorHAnsi" w:cstheme="minorHAnsi"/>
            <w:spacing w:val="-3"/>
            <w:sz w:val="22"/>
            <w:szCs w:val="22"/>
          </w:rPr>
          <w:t>h</w:t>
        </w:r>
        <w:r w:rsidRPr="00AC5E5E">
          <w:rPr>
            <w:rFonts w:asciiTheme="minorHAnsi" w:eastAsia="Century" w:hAnsiTheme="minorHAnsi" w:cstheme="minorHAnsi"/>
            <w:sz w:val="22"/>
            <w:szCs w:val="22"/>
          </w:rPr>
          <w:t>ya_das</w:t>
        </w:r>
      </w:hyperlink>
    </w:p>
    <w:p w14:paraId="72BDA8E3" w14:textId="77777777" w:rsidR="00864909" w:rsidRPr="00AC5E5E" w:rsidRDefault="00AC5E5E">
      <w:pPr>
        <w:spacing w:line="220" w:lineRule="exact"/>
        <w:ind w:left="149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w w:val="97"/>
          <w:sz w:val="22"/>
          <w:szCs w:val="22"/>
        </w:rPr>
        <w:t>Quo</w:t>
      </w:r>
      <w:r w:rsidRPr="00AC5E5E">
        <w:rPr>
          <w:rFonts w:asciiTheme="minorHAnsi" w:eastAsia="Century" w:hAnsiTheme="minorHAnsi" w:cstheme="minorHAnsi"/>
          <w:spacing w:val="-5"/>
          <w:w w:val="97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w w:val="97"/>
          <w:sz w:val="22"/>
          <w:szCs w:val="22"/>
        </w:rPr>
        <w:t>a:</w:t>
      </w:r>
      <w:r w:rsidRPr="00AC5E5E">
        <w:rPr>
          <w:rFonts w:asciiTheme="minorHAnsi" w:eastAsia="Century" w:hAnsiTheme="minorHAnsi" w:cstheme="minorHAnsi"/>
          <w:spacing w:val="-10"/>
          <w:w w:val="97"/>
          <w:sz w:val="22"/>
          <w:szCs w:val="22"/>
        </w:rPr>
        <w:t>/</w:t>
      </w:r>
      <w:r w:rsidRPr="00AC5E5E">
        <w:rPr>
          <w:rFonts w:asciiTheme="minorHAnsi" w:eastAsia="Century" w:hAnsiTheme="minorHAnsi" w:cstheme="minorHAnsi"/>
          <w:w w:val="128"/>
          <w:sz w:val="22"/>
          <w:szCs w:val="22"/>
        </w:rPr>
        <w:t>/</w:t>
      </w:r>
      <w:r w:rsidRPr="00AC5E5E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hyperlink r:id="rId10">
        <w:r w:rsidRPr="00AC5E5E">
          <w:rPr>
            <w:rFonts w:asciiTheme="minorHAnsi" w:eastAsia="Century" w:hAnsiTheme="minorHAnsi" w:cstheme="minorHAnsi"/>
            <w:sz w:val="22"/>
            <w:szCs w:val="22"/>
          </w:rPr>
          <w:t>Debarg</w:t>
        </w:r>
        <w:r w:rsidRPr="00AC5E5E">
          <w:rPr>
            <w:rFonts w:asciiTheme="minorHAnsi" w:eastAsia="Century" w:hAnsiTheme="minorHAnsi" w:cstheme="minorHAnsi"/>
            <w:spacing w:val="-3"/>
            <w:sz w:val="22"/>
            <w:szCs w:val="22"/>
          </w:rPr>
          <w:t>h</w:t>
        </w:r>
        <w:r w:rsidRPr="00AC5E5E">
          <w:rPr>
            <w:rFonts w:asciiTheme="minorHAnsi" w:eastAsia="Century" w:hAnsiTheme="minorHAnsi" w:cstheme="minorHAnsi"/>
            <w:sz w:val="22"/>
            <w:szCs w:val="22"/>
          </w:rPr>
          <w:t>ya-Das</w:t>
        </w:r>
      </w:hyperlink>
    </w:p>
    <w:p w14:paraId="710507CB" w14:textId="77777777" w:rsidR="00864909" w:rsidRPr="00AC5E5E" w:rsidRDefault="00864909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6908F659" w14:textId="77777777" w:rsidR="00864909" w:rsidRPr="00AC5E5E" w:rsidRDefault="00AC5E5E">
      <w:pPr>
        <w:ind w:left="149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sz w:val="22"/>
          <w:szCs w:val="22"/>
        </w:rPr>
        <w:t>COURSEWORK</w:t>
      </w:r>
    </w:p>
    <w:p w14:paraId="17DF9B10" w14:textId="77777777" w:rsidR="00864909" w:rsidRPr="00AC5E5E" w:rsidRDefault="00AC5E5E">
      <w:pPr>
        <w:spacing w:before="29"/>
        <w:ind w:left="149"/>
        <w:rPr>
          <w:rFonts w:asciiTheme="minorHAnsi" w:eastAsia="Tahoma" w:hAnsiTheme="minorHAnsi" w:cstheme="minorHAnsi"/>
          <w:sz w:val="22"/>
          <w:szCs w:val="22"/>
        </w:rPr>
      </w:pPr>
      <w:r w:rsidRPr="00AC5E5E">
        <w:rPr>
          <w:rFonts w:asciiTheme="minorHAnsi" w:eastAsia="Tahoma" w:hAnsiTheme="minorHAnsi" w:cstheme="minorHAnsi"/>
          <w:b/>
          <w:sz w:val="22"/>
          <w:szCs w:val="22"/>
        </w:rPr>
        <w:t>GRAD</w:t>
      </w:r>
      <w:r w:rsidRPr="00AC5E5E">
        <w:rPr>
          <w:rFonts w:asciiTheme="minorHAnsi" w:eastAsia="Tahoma" w:hAnsiTheme="minorHAnsi" w:cstheme="minorHAnsi"/>
          <w:b/>
          <w:spacing w:val="-6"/>
          <w:sz w:val="22"/>
          <w:szCs w:val="22"/>
        </w:rPr>
        <w:t>U</w:t>
      </w:r>
      <w:r w:rsidRPr="00AC5E5E">
        <w:rPr>
          <w:rFonts w:asciiTheme="minorHAnsi" w:eastAsia="Tahoma" w:hAnsiTheme="minorHAnsi" w:cstheme="minorHAnsi"/>
          <w:b/>
          <w:spacing w:val="-18"/>
          <w:sz w:val="22"/>
          <w:szCs w:val="22"/>
        </w:rPr>
        <w:t>A</w:t>
      </w:r>
      <w:r w:rsidRPr="00AC5E5E">
        <w:rPr>
          <w:rFonts w:asciiTheme="minorHAnsi" w:eastAsia="Tahoma" w:hAnsiTheme="minorHAnsi" w:cstheme="minorHAnsi"/>
          <w:b/>
          <w:sz w:val="22"/>
          <w:szCs w:val="22"/>
        </w:rPr>
        <w:t>TE</w:t>
      </w:r>
    </w:p>
    <w:p w14:paraId="784C6969" w14:textId="77777777" w:rsidR="00864909" w:rsidRPr="00AC5E5E" w:rsidRDefault="00AC5E5E">
      <w:pPr>
        <w:spacing w:line="220" w:lineRule="exact"/>
        <w:ind w:left="149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Advanced</w:t>
      </w:r>
      <w:r w:rsidRPr="00AC5E5E">
        <w:rPr>
          <w:rFonts w:asciiTheme="minorHAnsi" w:eastAsia="Century" w:hAnsiTheme="minorHAnsi" w:cstheme="minorHAnsi"/>
          <w:spacing w:val="-4"/>
          <w:w w:val="9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Machine</w:t>
      </w:r>
      <w:r w:rsidRPr="00AC5E5E">
        <w:rPr>
          <w:rFonts w:asciiTheme="minorHAnsi" w:eastAsia="Century" w:hAnsiTheme="minorHAnsi" w:cstheme="minorHAnsi"/>
          <w:spacing w:val="-13"/>
          <w:w w:val="9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pacing w:val="-3"/>
          <w:w w:val="76"/>
          <w:sz w:val="22"/>
          <w:szCs w:val="22"/>
        </w:rPr>
        <w:t>L</w:t>
      </w:r>
      <w:r w:rsidRPr="00AC5E5E">
        <w:rPr>
          <w:rFonts w:asciiTheme="minorHAnsi" w:eastAsia="Century" w:hAnsiTheme="minorHAnsi" w:cstheme="minorHAnsi"/>
          <w:w w:val="89"/>
          <w:sz w:val="22"/>
          <w:szCs w:val="22"/>
        </w:rPr>
        <w:t>earning</w:t>
      </w:r>
    </w:p>
    <w:p w14:paraId="2674CE9E" w14:textId="77777777" w:rsidR="00864909" w:rsidRPr="00AC5E5E" w:rsidRDefault="00AC5E5E">
      <w:pPr>
        <w:spacing w:before="4" w:line="240" w:lineRule="exact"/>
        <w:ind w:left="149" w:right="-27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w w:val="93"/>
          <w:sz w:val="22"/>
          <w:szCs w:val="22"/>
        </w:rPr>
        <w:t>Open</w:t>
      </w:r>
      <w:r w:rsidRPr="00AC5E5E">
        <w:rPr>
          <w:rFonts w:asciiTheme="minorHAnsi" w:eastAsia="Century" w:hAnsiTheme="minorHAnsi" w:cstheme="minorHAnsi"/>
          <w:spacing w:val="2"/>
          <w:w w:val="93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3"/>
          <w:sz w:val="22"/>
          <w:szCs w:val="22"/>
        </w:rPr>
        <w:t>Source</w:t>
      </w:r>
      <w:r w:rsidRPr="00AC5E5E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3"/>
          <w:sz w:val="22"/>
          <w:szCs w:val="22"/>
        </w:rPr>
        <w:t>Software</w:t>
      </w:r>
      <w:r w:rsidRPr="00AC5E5E">
        <w:rPr>
          <w:rFonts w:asciiTheme="minorHAnsi" w:eastAsia="Century" w:hAnsiTheme="minorHAnsi" w:cstheme="minorHAnsi"/>
          <w:spacing w:val="-13"/>
          <w:w w:val="93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3"/>
          <w:sz w:val="22"/>
          <w:szCs w:val="22"/>
        </w:rPr>
        <w:t xml:space="preserve">Engineering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Advanced</w:t>
      </w:r>
      <w:r w:rsidRPr="00AC5E5E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Inte</w:t>
      </w:r>
      <w:r w:rsidRPr="00AC5E5E">
        <w:rPr>
          <w:rFonts w:asciiTheme="minorHAnsi" w:eastAsia="Century" w:hAnsiTheme="minorHAnsi" w:cstheme="minorHAnsi"/>
          <w:spacing w:val="-5"/>
          <w:w w:val="91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acti</w:t>
      </w:r>
      <w:r w:rsidRPr="00AC5E5E">
        <w:rPr>
          <w:rFonts w:asciiTheme="minorHAnsi" w:eastAsia="Century" w:hAnsiTheme="minorHAnsi" w:cstheme="minorHAnsi"/>
          <w:spacing w:val="-2"/>
          <w:w w:val="91"/>
          <w:sz w:val="22"/>
          <w:szCs w:val="22"/>
        </w:rPr>
        <w:t>v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e</w:t>
      </w:r>
      <w:r w:rsidRPr="00AC5E5E">
        <w:rPr>
          <w:rFonts w:asciiTheme="minorHAnsi" w:eastAsia="Century" w:hAnsiTheme="minorHAnsi" w:cstheme="minorHAnsi"/>
          <w:spacing w:val="-17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G</w:t>
      </w:r>
      <w:r w:rsidRPr="00AC5E5E">
        <w:rPr>
          <w:rFonts w:asciiTheme="minorHAnsi" w:eastAsia="Century" w:hAnsiTheme="minorHAnsi" w:cstheme="minorHAnsi"/>
          <w:spacing w:val="-5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sz w:val="22"/>
          <w:szCs w:val="22"/>
        </w:rPr>
        <w:t xml:space="preserve">aphics 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Compilers</w:t>
      </w:r>
      <w:r w:rsidRPr="00AC5E5E">
        <w:rPr>
          <w:rFonts w:asciiTheme="minorHAnsi" w:eastAsia="Century" w:hAnsiTheme="minorHAnsi" w:cstheme="minorHAnsi"/>
          <w:spacing w:val="-13"/>
          <w:w w:val="9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+</w:t>
      </w:r>
      <w:r w:rsidRPr="00AC5E5E">
        <w:rPr>
          <w:rFonts w:asciiTheme="minorHAnsi" w:eastAsia="Century" w:hAnsiTheme="minorHAnsi" w:cstheme="minorHAnsi"/>
          <w:spacing w:val="-9"/>
          <w:w w:val="9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P</w:t>
      </w:r>
      <w:r w:rsidRPr="00AC5E5E">
        <w:rPr>
          <w:rFonts w:asciiTheme="minorHAnsi" w:eastAsia="Century" w:hAnsiTheme="minorHAnsi" w:cstheme="minorHAnsi"/>
          <w:spacing w:val="-5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sz w:val="22"/>
          <w:szCs w:val="22"/>
        </w:rPr>
        <w:t>acticum</w:t>
      </w:r>
    </w:p>
    <w:p w14:paraId="6A274568" w14:textId="77777777" w:rsidR="00864909" w:rsidRPr="00AC5E5E" w:rsidRDefault="00AC5E5E">
      <w:pPr>
        <w:spacing w:line="220" w:lineRule="exact"/>
        <w:ind w:left="149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w w:val="94"/>
          <w:sz w:val="22"/>
          <w:szCs w:val="22"/>
        </w:rPr>
        <w:t>Cloud</w:t>
      </w:r>
      <w:r w:rsidRPr="00AC5E5E">
        <w:rPr>
          <w:rFonts w:asciiTheme="minorHAnsi" w:eastAsia="Century" w:hAnsiTheme="minorHAnsi" w:cstheme="minorHAnsi"/>
          <w:spacing w:val="-14"/>
          <w:w w:val="94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Computing</w:t>
      </w:r>
    </w:p>
    <w:p w14:paraId="7F9EA7F4" w14:textId="77777777" w:rsidR="00864909" w:rsidRPr="00AC5E5E" w:rsidRDefault="00864909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49E418B" w14:textId="77777777" w:rsidR="00864909" w:rsidRPr="00AC5E5E" w:rsidRDefault="00AC5E5E">
      <w:pPr>
        <w:spacing w:line="240" w:lineRule="exact"/>
        <w:ind w:left="149" w:right="848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Tahoma" w:hAnsiTheme="minorHAnsi" w:cstheme="minorHAnsi"/>
          <w:b/>
          <w:w w:val="95"/>
          <w:sz w:val="22"/>
          <w:szCs w:val="22"/>
        </w:rPr>
        <w:t>UNDE</w:t>
      </w:r>
      <w:r w:rsidRPr="00AC5E5E">
        <w:rPr>
          <w:rFonts w:asciiTheme="minorHAnsi" w:eastAsia="Tahoma" w:hAnsiTheme="minorHAnsi" w:cstheme="minorHAnsi"/>
          <w:b/>
          <w:spacing w:val="-5"/>
          <w:w w:val="95"/>
          <w:sz w:val="22"/>
          <w:szCs w:val="22"/>
        </w:rPr>
        <w:t>R</w:t>
      </w:r>
      <w:r w:rsidRPr="00AC5E5E">
        <w:rPr>
          <w:rFonts w:asciiTheme="minorHAnsi" w:eastAsia="Tahoma" w:hAnsiTheme="minorHAnsi" w:cstheme="minorHAnsi"/>
          <w:b/>
          <w:w w:val="97"/>
          <w:sz w:val="22"/>
          <w:szCs w:val="22"/>
        </w:rPr>
        <w:t>GRAD</w:t>
      </w:r>
      <w:r w:rsidRPr="00AC5E5E">
        <w:rPr>
          <w:rFonts w:asciiTheme="minorHAnsi" w:eastAsia="Tahoma" w:hAnsiTheme="minorHAnsi" w:cstheme="minorHAnsi"/>
          <w:b/>
          <w:spacing w:val="-6"/>
          <w:w w:val="97"/>
          <w:sz w:val="22"/>
          <w:szCs w:val="22"/>
        </w:rPr>
        <w:t>U</w:t>
      </w:r>
      <w:r w:rsidRPr="00AC5E5E">
        <w:rPr>
          <w:rFonts w:asciiTheme="minorHAnsi" w:eastAsia="Tahoma" w:hAnsiTheme="minorHAnsi" w:cstheme="minorHAnsi"/>
          <w:b/>
          <w:spacing w:val="-18"/>
          <w:w w:val="103"/>
          <w:sz w:val="22"/>
          <w:szCs w:val="22"/>
        </w:rPr>
        <w:t>A</w:t>
      </w:r>
      <w:r w:rsidRPr="00AC5E5E">
        <w:rPr>
          <w:rFonts w:asciiTheme="minorHAnsi" w:eastAsia="Tahoma" w:hAnsiTheme="minorHAnsi" w:cstheme="minorHAnsi"/>
          <w:b/>
          <w:w w:val="94"/>
          <w:sz w:val="22"/>
          <w:szCs w:val="22"/>
        </w:rPr>
        <w:t xml:space="preserve">TE 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Information</w:t>
      </w:r>
      <w:r w:rsidRPr="00AC5E5E">
        <w:rPr>
          <w:rFonts w:asciiTheme="minorHAnsi" w:eastAsia="Century" w:hAnsiTheme="minorHAnsi" w:cstheme="minorHAnsi"/>
          <w:spacing w:val="-11"/>
          <w:w w:val="90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Retri</w:t>
      </w:r>
      <w:r w:rsidRPr="00AC5E5E">
        <w:rPr>
          <w:rFonts w:asciiTheme="minorHAnsi" w:eastAsia="Century" w:hAnsiTheme="minorHAnsi" w:cstheme="minorHAnsi"/>
          <w:spacing w:val="-2"/>
          <w:sz w:val="22"/>
          <w:szCs w:val="22"/>
        </w:rPr>
        <w:t>e</w:t>
      </w:r>
      <w:r w:rsidRPr="00AC5E5E">
        <w:rPr>
          <w:rFonts w:asciiTheme="minorHAnsi" w:eastAsia="Century" w:hAnsiTheme="minorHAnsi" w:cstheme="minorHAnsi"/>
          <w:sz w:val="22"/>
          <w:szCs w:val="22"/>
        </w:rPr>
        <w:t xml:space="preserve">val 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Ope</w:t>
      </w:r>
      <w:r w:rsidRPr="00AC5E5E">
        <w:rPr>
          <w:rFonts w:asciiTheme="minorHAnsi" w:eastAsia="Century" w:hAnsiTheme="minorHAnsi" w:cstheme="minorHAnsi"/>
          <w:spacing w:val="-5"/>
          <w:w w:val="92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ating</w:t>
      </w:r>
      <w:r w:rsidRPr="00AC5E5E">
        <w:rPr>
          <w:rFonts w:asciiTheme="minorHAnsi" w:eastAsia="Century" w:hAnsiTheme="minorHAnsi" w:cstheme="minorHAnsi"/>
          <w:spacing w:val="-10"/>
          <w:w w:val="9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Systems</w:t>
      </w:r>
    </w:p>
    <w:p w14:paraId="46451563" w14:textId="77777777" w:rsidR="00864909" w:rsidRPr="00AC5E5E" w:rsidRDefault="00AC5E5E">
      <w:pPr>
        <w:spacing w:line="240" w:lineRule="exact"/>
        <w:ind w:left="149" w:right="161"/>
        <w:rPr>
          <w:rFonts w:asciiTheme="minorHAnsi" w:eastAsia="Verdana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Artiﬁcial</w:t>
      </w:r>
      <w:r w:rsidRPr="00AC5E5E">
        <w:rPr>
          <w:rFonts w:asciiTheme="minorHAnsi" w:eastAsia="Century" w:hAnsiTheme="minorHAnsi" w:cstheme="minorHAnsi"/>
          <w:spacing w:val="-11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Intelligence</w:t>
      </w:r>
      <w:r w:rsidRPr="00AC5E5E">
        <w:rPr>
          <w:rFonts w:asciiTheme="minorHAnsi" w:eastAsia="Century" w:hAnsiTheme="minorHAnsi" w:cstheme="minorHAnsi"/>
          <w:spacing w:val="23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 xml:space="preserve">+ </w:t>
      </w:r>
      <w:r w:rsidRPr="00AC5E5E">
        <w:rPr>
          <w:rFonts w:asciiTheme="minorHAnsi" w:eastAsia="Century" w:hAnsiTheme="minorHAnsi" w:cstheme="minorHAnsi"/>
          <w:w w:val="89"/>
          <w:sz w:val="22"/>
          <w:szCs w:val="22"/>
        </w:rPr>
        <w:t>P</w:t>
      </w:r>
      <w:r w:rsidRPr="00AC5E5E">
        <w:rPr>
          <w:rFonts w:asciiTheme="minorHAnsi" w:eastAsia="Century" w:hAnsiTheme="minorHAnsi" w:cstheme="minorHAnsi"/>
          <w:spacing w:val="-5"/>
          <w:w w:val="89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 xml:space="preserve">acticum </w:t>
      </w:r>
      <w:r w:rsidRPr="00AC5E5E">
        <w:rPr>
          <w:rFonts w:asciiTheme="minorHAnsi" w:eastAsia="Century" w:hAnsiTheme="minorHAnsi" w:cstheme="minorHAnsi"/>
          <w:spacing w:val="-5"/>
          <w:w w:val="89"/>
          <w:sz w:val="22"/>
          <w:szCs w:val="22"/>
        </w:rPr>
        <w:t>F</w:t>
      </w:r>
      <w:r w:rsidRPr="00AC5E5E">
        <w:rPr>
          <w:rFonts w:asciiTheme="minorHAnsi" w:eastAsia="Century" w:hAnsiTheme="minorHAnsi" w:cstheme="minorHAnsi"/>
          <w:w w:val="89"/>
          <w:sz w:val="22"/>
          <w:szCs w:val="22"/>
        </w:rPr>
        <w:t>unctional</w:t>
      </w:r>
      <w:r w:rsidRPr="00AC5E5E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Prog</w:t>
      </w:r>
      <w:r w:rsidRPr="00AC5E5E">
        <w:rPr>
          <w:rFonts w:asciiTheme="minorHAnsi" w:eastAsia="Century" w:hAnsiTheme="minorHAnsi" w:cstheme="minorHAnsi"/>
          <w:spacing w:val="-5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sz w:val="22"/>
          <w:szCs w:val="22"/>
        </w:rPr>
        <w:t xml:space="preserve">amming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Computer</w:t>
      </w:r>
      <w:r w:rsidRPr="00AC5E5E">
        <w:rPr>
          <w:rFonts w:asciiTheme="minorHAnsi" w:eastAsia="Century" w:hAnsiTheme="minorHAnsi" w:cstheme="minorHAnsi"/>
          <w:spacing w:val="16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G</w:t>
      </w:r>
      <w:r w:rsidRPr="00AC5E5E">
        <w:rPr>
          <w:rFonts w:asciiTheme="minorHAnsi" w:eastAsia="Century" w:hAnsiTheme="minorHAnsi" w:cstheme="minorHAnsi"/>
          <w:spacing w:val="-5"/>
          <w:w w:val="91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aphics</w:t>
      </w:r>
      <w:r w:rsidRPr="00AC5E5E">
        <w:rPr>
          <w:rFonts w:asciiTheme="minorHAnsi" w:eastAsia="Century" w:hAnsiTheme="minorHAnsi" w:cstheme="minorHAnsi"/>
          <w:spacing w:val="-13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+</w:t>
      </w:r>
      <w:r w:rsidRPr="00AC5E5E">
        <w:rPr>
          <w:rFonts w:asciiTheme="minorHAnsi" w:eastAsia="Century" w:hAnsiTheme="minorHAnsi" w:cstheme="minorHAnsi"/>
          <w:spacing w:val="-7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P</w:t>
      </w:r>
      <w:r w:rsidRPr="00AC5E5E">
        <w:rPr>
          <w:rFonts w:asciiTheme="minorHAnsi" w:eastAsia="Century" w:hAnsiTheme="minorHAnsi" w:cstheme="minorHAnsi"/>
          <w:spacing w:val="-5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sz w:val="22"/>
          <w:szCs w:val="22"/>
        </w:rPr>
        <w:t xml:space="preserve">acticum </w:t>
      </w:r>
      <w:r w:rsidRPr="00AC5E5E">
        <w:rPr>
          <w:rFonts w:asciiTheme="minorHAnsi" w:eastAsia="Verdana" w:hAnsiTheme="minorHAnsi" w:cstheme="minorHAnsi"/>
          <w:i/>
          <w:w w:val="77"/>
          <w:sz w:val="22"/>
          <w:szCs w:val="22"/>
        </w:rPr>
        <w:t>(Resea</w:t>
      </w:r>
      <w:r w:rsidRPr="00AC5E5E">
        <w:rPr>
          <w:rFonts w:asciiTheme="minorHAnsi" w:eastAsia="Verdana" w:hAnsiTheme="minorHAnsi" w:cstheme="minorHAnsi"/>
          <w:i/>
          <w:spacing w:val="-3"/>
          <w:w w:val="77"/>
          <w:sz w:val="22"/>
          <w:szCs w:val="22"/>
        </w:rPr>
        <w:t>r</w:t>
      </w:r>
      <w:r w:rsidRPr="00AC5E5E">
        <w:rPr>
          <w:rFonts w:asciiTheme="minorHAnsi" w:eastAsia="Verdana" w:hAnsiTheme="minorHAnsi" w:cstheme="minorHAnsi"/>
          <w:i/>
          <w:w w:val="83"/>
          <w:sz w:val="22"/>
          <w:szCs w:val="22"/>
        </w:rPr>
        <w:t>ch</w:t>
      </w:r>
      <w:r w:rsidRPr="00AC5E5E">
        <w:rPr>
          <w:rFonts w:asciiTheme="minorHAnsi" w:eastAsia="Verdana" w:hAnsiTheme="minorHAnsi" w:cstheme="minorHAnsi"/>
          <w:i/>
          <w:spacing w:val="-26"/>
          <w:sz w:val="22"/>
          <w:szCs w:val="22"/>
        </w:rPr>
        <w:t xml:space="preserve"> </w:t>
      </w:r>
      <w:r w:rsidRPr="00AC5E5E">
        <w:rPr>
          <w:rFonts w:asciiTheme="minorHAnsi" w:eastAsia="Verdana" w:hAnsiTheme="minorHAnsi" w:cstheme="minorHAnsi"/>
          <w:i/>
          <w:w w:val="78"/>
          <w:sz w:val="22"/>
          <w:szCs w:val="22"/>
        </w:rPr>
        <w:t>Asst.</w:t>
      </w:r>
      <w:r w:rsidRPr="00AC5E5E">
        <w:rPr>
          <w:rFonts w:asciiTheme="minorHAnsi" w:eastAsia="Verdana" w:hAnsiTheme="minorHAnsi" w:cstheme="minorHAnsi"/>
          <w:i/>
          <w:spacing w:val="-3"/>
          <w:w w:val="78"/>
          <w:sz w:val="22"/>
          <w:szCs w:val="22"/>
        </w:rPr>
        <w:t xml:space="preserve"> </w:t>
      </w:r>
      <w:r w:rsidRPr="00AC5E5E">
        <w:rPr>
          <w:rFonts w:asciiTheme="minorHAnsi" w:eastAsia="Verdana" w:hAnsiTheme="minorHAnsi" w:cstheme="minorHAnsi"/>
          <w:i/>
          <w:w w:val="89"/>
          <w:sz w:val="22"/>
          <w:szCs w:val="22"/>
        </w:rPr>
        <w:t>&amp;</w:t>
      </w:r>
      <w:r w:rsidRPr="00AC5E5E">
        <w:rPr>
          <w:rFonts w:asciiTheme="minorHAnsi" w:eastAsia="Verdana" w:hAnsiTheme="minorHAnsi" w:cstheme="minorHAnsi"/>
          <w:i/>
          <w:spacing w:val="-26"/>
          <w:sz w:val="22"/>
          <w:szCs w:val="22"/>
        </w:rPr>
        <w:t xml:space="preserve"> </w:t>
      </w:r>
      <w:r w:rsidRPr="00AC5E5E">
        <w:rPr>
          <w:rFonts w:asciiTheme="minorHAnsi" w:eastAsia="Verdana" w:hAnsiTheme="minorHAnsi" w:cstheme="minorHAnsi"/>
          <w:i/>
          <w:spacing w:val="-17"/>
          <w:w w:val="87"/>
          <w:sz w:val="22"/>
          <w:szCs w:val="22"/>
        </w:rPr>
        <w:t>T</w:t>
      </w:r>
      <w:r w:rsidRPr="00AC5E5E">
        <w:rPr>
          <w:rFonts w:asciiTheme="minorHAnsi" w:eastAsia="Verdana" w:hAnsiTheme="minorHAnsi" w:cstheme="minorHAnsi"/>
          <w:i/>
          <w:w w:val="81"/>
          <w:sz w:val="22"/>
          <w:szCs w:val="22"/>
        </w:rPr>
        <w:t>eaching</w:t>
      </w:r>
      <w:r w:rsidRPr="00AC5E5E">
        <w:rPr>
          <w:rFonts w:asciiTheme="minorHAnsi" w:eastAsia="Verdana" w:hAnsiTheme="minorHAnsi" w:cstheme="minorHAnsi"/>
          <w:i/>
          <w:spacing w:val="-26"/>
          <w:sz w:val="22"/>
          <w:szCs w:val="22"/>
        </w:rPr>
        <w:t xml:space="preserve"> </w:t>
      </w:r>
      <w:r w:rsidRPr="00AC5E5E">
        <w:rPr>
          <w:rFonts w:asciiTheme="minorHAnsi" w:eastAsia="Verdana" w:hAnsiTheme="minorHAnsi" w:cstheme="minorHAnsi"/>
          <w:i/>
          <w:w w:val="78"/>
          <w:sz w:val="22"/>
          <w:szCs w:val="22"/>
        </w:rPr>
        <w:t>Asst)</w:t>
      </w:r>
    </w:p>
    <w:p w14:paraId="63525107" w14:textId="77777777" w:rsidR="00864909" w:rsidRPr="00AC5E5E" w:rsidRDefault="00AC5E5E">
      <w:pPr>
        <w:spacing w:line="220" w:lineRule="exact"/>
        <w:ind w:left="149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Unix</w:t>
      </w:r>
      <w:r w:rsidRPr="00AC5E5E">
        <w:rPr>
          <w:rFonts w:asciiTheme="minorHAnsi" w:eastAsia="Century" w:hAnsiTheme="minorHAnsi" w:cstheme="minorHAnsi"/>
          <w:spacing w:val="-14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pacing w:val="-18"/>
          <w:w w:val="87"/>
          <w:sz w:val="22"/>
          <w:szCs w:val="22"/>
        </w:rPr>
        <w:t>T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ools</w:t>
      </w:r>
      <w:r w:rsidRPr="00AC5E5E">
        <w:rPr>
          <w:rFonts w:asciiTheme="minorHAnsi" w:eastAsia="Century" w:hAnsiTheme="minorHAnsi" w:cstheme="minorHAnsi"/>
          <w:spacing w:val="27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and</w:t>
      </w:r>
      <w:r w:rsidRPr="00AC5E5E">
        <w:rPr>
          <w:rFonts w:asciiTheme="minorHAnsi" w:eastAsia="Century" w:hAnsiTheme="minorHAnsi" w:cstheme="minorHAnsi"/>
          <w:spacing w:val="1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Scripting</w:t>
      </w:r>
    </w:p>
    <w:p w14:paraId="67FB601E" w14:textId="77777777" w:rsidR="00864909" w:rsidRPr="00AC5E5E" w:rsidRDefault="00864909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1A3524A" w14:textId="77777777" w:rsidR="00864909" w:rsidRPr="00AC5E5E" w:rsidRDefault="00AC5E5E">
      <w:pPr>
        <w:spacing w:line="247" w:lineRule="auto"/>
        <w:ind w:left="149" w:right="1070"/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w w:val="79"/>
          <w:sz w:val="22"/>
          <w:szCs w:val="22"/>
        </w:rPr>
        <w:t xml:space="preserve">SKILLS </w:t>
      </w:r>
      <w:r w:rsidRPr="00AC5E5E">
        <w:rPr>
          <w:rFonts w:asciiTheme="minorHAnsi" w:eastAsia="Tahoma" w:hAnsiTheme="minorHAnsi" w:cstheme="minorHAnsi"/>
          <w:b/>
          <w:w w:val="92"/>
          <w:sz w:val="22"/>
          <w:szCs w:val="22"/>
        </w:rPr>
        <w:t>P</w:t>
      </w:r>
      <w:r w:rsidRPr="00AC5E5E">
        <w:rPr>
          <w:rFonts w:asciiTheme="minorHAnsi" w:eastAsia="Tahoma" w:hAnsiTheme="minorHAnsi" w:cstheme="minorHAnsi"/>
          <w:b/>
          <w:spacing w:val="-5"/>
          <w:w w:val="92"/>
          <w:sz w:val="22"/>
          <w:szCs w:val="22"/>
        </w:rPr>
        <w:t>R</w:t>
      </w:r>
      <w:r w:rsidRPr="00AC5E5E">
        <w:rPr>
          <w:rFonts w:asciiTheme="minorHAnsi" w:eastAsia="Tahoma" w:hAnsiTheme="minorHAnsi" w:cstheme="minorHAnsi"/>
          <w:b/>
          <w:w w:val="97"/>
          <w:sz w:val="22"/>
          <w:szCs w:val="22"/>
        </w:rPr>
        <w:t xml:space="preserve">OGRAMMING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Over</w:t>
      </w:r>
      <w:r w:rsidRPr="00AC5E5E">
        <w:rPr>
          <w:rFonts w:asciiTheme="minorHAnsi" w:eastAsia="Lucida Sans" w:hAnsiTheme="minorHAnsi" w:cstheme="minorHAnsi"/>
          <w:spacing w:val="-22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94"/>
          <w:sz w:val="22"/>
          <w:szCs w:val="22"/>
        </w:rPr>
        <w:t>5000</w:t>
      </w:r>
      <w:r w:rsidRPr="00AC5E5E">
        <w:rPr>
          <w:rFonts w:asciiTheme="minorHAnsi" w:eastAsia="Lucida Sans" w:hAnsiTheme="minorHAnsi" w:cstheme="minorHAnsi"/>
          <w:spacing w:val="-9"/>
          <w:w w:val="9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lines:</w:t>
      </w:r>
    </w:p>
    <w:p w14:paraId="6198B03B" w14:textId="77777777" w:rsidR="00864909" w:rsidRPr="00AC5E5E" w:rsidRDefault="00AC5E5E">
      <w:pPr>
        <w:spacing w:line="220" w:lineRule="exact"/>
        <w:ind w:left="149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hAnsiTheme="minorHAnsi" w:cstheme="minorHAnsi"/>
          <w:sz w:val="22"/>
          <w:szCs w:val="22"/>
        </w:rPr>
        <w:pict w14:anchorId="2EA234B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.45pt;margin-top:11.25pt;width:508.8pt;height:64.75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355"/>
                    <w:gridCol w:w="1066"/>
                    <w:gridCol w:w="1144"/>
                    <w:gridCol w:w="4611"/>
                  </w:tblGrid>
                  <w:tr w:rsidR="00864909" w14:paraId="3293EEF3" w14:textId="77777777">
                    <w:trPr>
                      <w:trHeight w:hRule="exact" w:val="281"/>
                    </w:trPr>
                    <w:tc>
                      <w:tcPr>
                        <w:tcW w:w="33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CC53F4" w14:textId="77777777" w:rsidR="00864909" w:rsidRDefault="00AC5E5E">
                        <w:pPr>
                          <w:spacing w:before="6" w:line="260" w:lineRule="exact"/>
                          <w:ind w:left="40"/>
                          <w:rPr>
                            <w:rFonts w:ascii="Century" w:eastAsia="Century" w:hAnsi="Century" w:cs="Century"/>
                          </w:rPr>
                        </w:pPr>
                        <w:r>
                          <w:rPr>
                            <w:rFonts w:ascii="Century" w:eastAsia="Century" w:hAnsi="Century" w:cs="Century"/>
                            <w:color w:val="2B2B2B"/>
                            <w:w w:val="86"/>
                            <w:position w:val="2"/>
                          </w:rPr>
                          <w:t>OCaml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30"/>
                            <w:w w:val="86"/>
                            <w:position w:val="2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6"/>
                            <w:position w:val="2"/>
                          </w:rPr>
                          <w:t>•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2"/>
                            <w:w w:val="86"/>
                            <w:position w:val="2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6"/>
                            <w:position w:val="2"/>
                          </w:rPr>
                          <w:t>Python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30"/>
                            <w:w w:val="86"/>
                            <w:position w:val="2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6"/>
                            <w:position w:val="2"/>
                          </w:rPr>
                          <w:t>•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2"/>
                            <w:w w:val="86"/>
                            <w:position w:val="2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6"/>
                            <w:position w:val="2"/>
                          </w:rPr>
                          <w:t>Rails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14"/>
                            <w:w w:val="86"/>
                            <w:position w:val="2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6"/>
                            <w:position w:val="2"/>
                          </w:rPr>
                          <w:t>•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2"/>
                            <w:w w:val="86"/>
                            <w:position w:val="2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72"/>
                            <w:w w:val="76"/>
                            <w:position w:val="2"/>
                          </w:rPr>
                          <w:t>L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30"/>
                            <w:w w:val="89"/>
                            <w:position w:val="6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33"/>
                            <w:w w:val="87"/>
                            <w:position w:val="2"/>
                          </w:rPr>
                          <w:t>T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25"/>
                            <w:w w:val="81"/>
                            <w:position w:val="-3"/>
                          </w:rPr>
                          <w:t>E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4"/>
                            <w:position w:val="2"/>
                          </w:rPr>
                          <w:t>X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BD6F75" w14:textId="77777777" w:rsidR="00864909" w:rsidRDefault="00AC5E5E">
                        <w:pPr>
                          <w:spacing w:before="47" w:line="220" w:lineRule="exact"/>
                          <w:ind w:left="484"/>
                          <w:rPr>
                            <w:rFonts w:ascii="Century" w:eastAsia="Century" w:hAnsi="Century" w:cs="Century"/>
                          </w:rPr>
                        </w:pPr>
                        <w:r>
                          <w:rPr>
                            <w:rFonts w:ascii="Century" w:eastAsia="Century" w:hAnsi="Century" w:cs="Century"/>
                            <w:color w:val="2B2B2B"/>
                            <w:w w:val="103"/>
                            <w:position w:val="-1"/>
                          </w:rPr>
                          <w:t>2014</w:t>
                        </w:r>
                      </w:p>
                    </w:tc>
                    <w:tc>
                      <w:tcPr>
                        <w:tcW w:w="11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69E813" w14:textId="77777777" w:rsidR="00864909" w:rsidRDefault="00AC5E5E">
                        <w:pPr>
                          <w:spacing w:before="47" w:line="220" w:lineRule="exact"/>
                          <w:ind w:left="120"/>
                          <w:rPr>
                            <w:rFonts w:ascii="Century" w:eastAsia="Century" w:hAnsi="Century" w:cs="Century"/>
                          </w:rPr>
                        </w:pPr>
                        <w:r>
                          <w:rPr>
                            <w:rFonts w:ascii="Century" w:eastAsia="Century" w:hAnsi="Century" w:cs="Century"/>
                            <w:color w:val="2B2B2B"/>
                            <w:w w:val="97"/>
                            <w:position w:val="-1"/>
                          </w:rPr>
                          <w:t>top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15"/>
                            <w:w w:val="97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position w:val="-1"/>
                          </w:rPr>
                          <w:t>12%ile</w:t>
                        </w:r>
                      </w:p>
                    </w:tc>
                    <w:tc>
                      <w:tcPr>
                        <w:tcW w:w="46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F8CB17" w14:textId="77777777" w:rsidR="00864909" w:rsidRDefault="00AC5E5E">
                        <w:pPr>
                          <w:spacing w:before="47" w:line="220" w:lineRule="exact"/>
                          <w:ind w:left="119"/>
                          <w:rPr>
                            <w:rFonts w:ascii="Century" w:eastAsia="Century" w:hAnsi="Century" w:cs="Century"/>
                          </w:rPr>
                        </w:pP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21"/>
                            <w:w w:val="86"/>
                            <w:position w:val="-1"/>
                          </w:rPr>
                          <w:t>T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6"/>
                            <w:position w:val="-1"/>
                          </w:rPr>
                          <w:t>au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9"/>
                            <w:w w:val="86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6"/>
                            <w:position w:val="-1"/>
                          </w:rPr>
                          <w:t>Beta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12"/>
                            <w:w w:val="86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6"/>
                            <w:position w:val="-1"/>
                          </w:rPr>
                          <w:t>Pi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13"/>
                            <w:w w:val="86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6"/>
                            <w:position w:val="-1"/>
                          </w:rPr>
                          <w:t>Engineering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25"/>
                            <w:w w:val="86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6"/>
                            <w:position w:val="-1"/>
                          </w:rPr>
                          <w:t>Honor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43"/>
                            <w:w w:val="86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position w:val="-1"/>
                          </w:rPr>
                          <w:t>Society</w:t>
                        </w:r>
                      </w:p>
                    </w:tc>
                  </w:tr>
                  <w:tr w:rsidR="00864909" w14:paraId="18068291" w14:textId="77777777">
                    <w:trPr>
                      <w:trHeight w:hRule="exact" w:val="237"/>
                    </w:trPr>
                    <w:tc>
                      <w:tcPr>
                        <w:tcW w:w="33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429F97" w14:textId="77777777" w:rsidR="00864909" w:rsidRDefault="00AC5E5E">
                        <w:pPr>
                          <w:spacing w:line="200" w:lineRule="exact"/>
                          <w:ind w:left="40"/>
                          <w:rPr>
                            <w:rFonts w:ascii="Lucida Sans" w:eastAsia="Lucida Sans" w:hAnsi="Lucida Sans" w:cs="Lucida Sans"/>
                          </w:rPr>
                        </w:pPr>
                        <w:r>
                          <w:rPr>
                            <w:rFonts w:ascii="Lucida Sans" w:eastAsia="Lucida Sans" w:hAnsi="Lucida Sans" w:cs="Lucida Sans"/>
                            <w:color w:val="6A6A6A"/>
                          </w:rPr>
                          <w:t>Over</w:t>
                        </w:r>
                        <w:r>
                          <w:rPr>
                            <w:rFonts w:ascii="Lucida Sans" w:eastAsia="Lucida Sans" w:hAnsi="Lucida Sans" w:cs="Lucida Sans"/>
                            <w:color w:val="6A6A6A"/>
                            <w:spacing w:val="-22"/>
                          </w:rPr>
                          <w:t xml:space="preserve"> </w:t>
                        </w:r>
                        <w:r>
                          <w:rPr>
                            <w:rFonts w:ascii="Lucida Sans" w:eastAsia="Lucida Sans" w:hAnsi="Lucida Sans" w:cs="Lucida Sans"/>
                            <w:color w:val="6A6A6A"/>
                            <w:w w:val="90"/>
                          </w:rPr>
                          <w:t>1000</w:t>
                        </w:r>
                        <w:r>
                          <w:rPr>
                            <w:rFonts w:ascii="Lucida Sans" w:eastAsia="Lucida Sans" w:hAnsi="Lucida Sans" w:cs="Lucida Sans"/>
                            <w:color w:val="6A6A6A"/>
                            <w:spacing w:val="-7"/>
                            <w:w w:val="90"/>
                          </w:rPr>
                          <w:t xml:space="preserve"> </w:t>
                        </w:r>
                        <w:r>
                          <w:rPr>
                            <w:rFonts w:ascii="Lucida Sans" w:eastAsia="Lucida Sans" w:hAnsi="Lucida Sans" w:cs="Lucida Sans"/>
                            <w:color w:val="6A6A6A"/>
                          </w:rPr>
                          <w:t>lines: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F1505A" w14:textId="77777777" w:rsidR="00864909" w:rsidRDefault="00AC5E5E">
                        <w:pPr>
                          <w:spacing w:before="5" w:line="220" w:lineRule="exact"/>
                          <w:ind w:left="484"/>
                          <w:rPr>
                            <w:rFonts w:ascii="Century" w:eastAsia="Century" w:hAnsi="Century" w:cs="Century"/>
                          </w:rPr>
                        </w:pPr>
                        <w:r>
                          <w:rPr>
                            <w:rFonts w:ascii="Century" w:eastAsia="Century" w:hAnsi="Century" w:cs="Century"/>
                            <w:color w:val="2B2B2B"/>
                            <w:w w:val="103"/>
                            <w:position w:val="-1"/>
                          </w:rPr>
                          <w:t>2014</w:t>
                        </w:r>
                      </w:p>
                    </w:tc>
                    <w:tc>
                      <w:tcPr>
                        <w:tcW w:w="11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A46723" w14:textId="77777777" w:rsidR="00864909" w:rsidRDefault="00AC5E5E">
                        <w:pPr>
                          <w:spacing w:before="5" w:line="220" w:lineRule="exact"/>
                          <w:ind w:left="120"/>
                          <w:rPr>
                            <w:rFonts w:ascii="Century" w:eastAsia="Century" w:hAnsi="Century" w:cs="Century"/>
                          </w:rPr>
                        </w:pPr>
                        <w:r>
                          <w:rPr>
                            <w:rFonts w:ascii="Century" w:eastAsia="Century" w:hAnsi="Century" w:cs="Century"/>
                            <w:color w:val="2B2B2B"/>
                            <w:position w:val="-1"/>
                          </w:rPr>
                          <w:t>National</w:t>
                        </w:r>
                      </w:p>
                    </w:tc>
                    <w:tc>
                      <w:tcPr>
                        <w:tcW w:w="46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156668" w14:textId="77777777" w:rsidR="00864909" w:rsidRDefault="00AC5E5E">
                        <w:pPr>
                          <w:spacing w:before="5" w:line="220" w:lineRule="exact"/>
                          <w:ind w:left="119"/>
                          <w:rPr>
                            <w:rFonts w:ascii="Century" w:eastAsia="Century" w:hAnsi="Century" w:cs="Century"/>
                          </w:rPr>
                        </w:pP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  <w:position w:val="-1"/>
                          </w:rPr>
                          <w:t>The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4"/>
                            <w:w w:val="89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  <w:position w:val="-1"/>
                          </w:rPr>
                          <w:t>Global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7"/>
                            <w:w w:val="89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3"/>
                            <w:w w:val="89"/>
                            <w:position w:val="-1"/>
                          </w:rPr>
                          <w:t>L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  <w:position w:val="-1"/>
                          </w:rPr>
                          <w:t>eadership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1"/>
                            <w:w w:val="89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  <w:position w:val="-1"/>
                          </w:rPr>
                          <w:t>and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7"/>
                            <w:w w:val="89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  <w:position w:val="-1"/>
                          </w:rPr>
                          <w:t>Education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1"/>
                            <w:w w:val="89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6"/>
                            <w:w w:val="89"/>
                            <w:position w:val="-1"/>
                          </w:rPr>
                          <w:t>F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  <w:position w:val="-1"/>
                          </w:rPr>
                          <w:t>orum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2"/>
                            <w:w w:val="89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  <w:position w:val="-1"/>
                          </w:rPr>
                          <w:t>(tGELF)</w:t>
                        </w:r>
                      </w:p>
                    </w:tc>
                  </w:tr>
                  <w:tr w:rsidR="00864909" w14:paraId="4B0E4507" w14:textId="77777777">
                    <w:trPr>
                      <w:trHeight w:hRule="exact" w:val="241"/>
                    </w:trPr>
                    <w:tc>
                      <w:tcPr>
                        <w:tcW w:w="33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CBC5E6" w14:textId="77777777" w:rsidR="00864909" w:rsidRDefault="00AC5E5E">
                        <w:pPr>
                          <w:spacing w:line="200" w:lineRule="exact"/>
                          <w:ind w:left="40"/>
                          <w:rPr>
                            <w:rFonts w:ascii="Century" w:eastAsia="Century" w:hAnsi="Century" w:cs="Century"/>
                          </w:rPr>
                        </w:pPr>
                        <w:r>
                          <w:rPr>
                            <w:rFonts w:ascii="Century" w:eastAsia="Century" w:hAnsi="Century" w:cs="Century"/>
                            <w:color w:val="2B2B2B"/>
                          </w:rPr>
                          <w:t>C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2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</w:rPr>
                          <w:t>•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4"/>
                            <w:w w:val="89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</w:rPr>
                          <w:t>C++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16"/>
                            <w:w w:val="89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</w:rPr>
                          <w:t>•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4"/>
                            <w:w w:val="89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</w:rPr>
                          <w:t>CSS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15"/>
                            <w:w w:val="89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</w:rPr>
                          <w:t>•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4"/>
                            <w:w w:val="89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</w:rPr>
                          <w:t>PHP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11"/>
                            <w:w w:val="89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</w:rPr>
                          <w:t>•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4"/>
                            <w:w w:val="89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</w:rPr>
                          <w:t>Assembly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73DE7F" w14:textId="77777777" w:rsidR="00864909" w:rsidRDefault="00AC5E5E">
                        <w:pPr>
                          <w:spacing w:before="6" w:line="220" w:lineRule="exact"/>
                          <w:ind w:left="484"/>
                          <w:rPr>
                            <w:rFonts w:ascii="Century" w:eastAsia="Century" w:hAnsi="Century" w:cs="Century"/>
                          </w:rPr>
                        </w:pPr>
                        <w:r>
                          <w:rPr>
                            <w:rFonts w:ascii="Century" w:eastAsia="Century" w:hAnsi="Century" w:cs="Century"/>
                            <w:color w:val="2B2B2B"/>
                            <w:w w:val="103"/>
                            <w:position w:val="-1"/>
                          </w:rPr>
                          <w:t>2012</w:t>
                        </w:r>
                      </w:p>
                    </w:tc>
                    <w:tc>
                      <w:tcPr>
                        <w:tcW w:w="11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2B9517" w14:textId="77777777" w:rsidR="00864909" w:rsidRDefault="00AC5E5E">
                        <w:pPr>
                          <w:spacing w:before="6" w:line="220" w:lineRule="exact"/>
                          <w:ind w:left="120"/>
                          <w:rPr>
                            <w:rFonts w:ascii="Century" w:eastAsia="Century" w:hAnsi="Century" w:cs="Century"/>
                          </w:rPr>
                        </w:pPr>
                        <w:r>
                          <w:rPr>
                            <w:rFonts w:ascii="Century" w:eastAsia="Century" w:hAnsi="Century" w:cs="Century"/>
                            <w:color w:val="2B2B2B"/>
                            <w:position w:val="-1"/>
                          </w:rPr>
                          <w:t>National</w:t>
                        </w:r>
                      </w:p>
                    </w:tc>
                    <w:tc>
                      <w:tcPr>
                        <w:tcW w:w="46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035CDB" w14:textId="77777777" w:rsidR="00864909" w:rsidRDefault="00AC5E5E">
                        <w:pPr>
                          <w:spacing w:before="6" w:line="220" w:lineRule="exact"/>
                          <w:ind w:left="119"/>
                          <w:rPr>
                            <w:rFonts w:ascii="Century" w:eastAsia="Century" w:hAnsi="Century" w:cs="Century"/>
                          </w:rPr>
                        </w:pPr>
                        <w:r>
                          <w:rPr>
                            <w:rFonts w:ascii="Century" w:eastAsia="Century" w:hAnsi="Century" w:cs="Century"/>
                            <w:color w:val="2B2B2B"/>
                            <w:w w:val="88"/>
                            <w:position w:val="-1"/>
                          </w:rPr>
                          <w:t>Golden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35"/>
                            <w:w w:val="88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3"/>
                            <w:w w:val="88"/>
                            <w:position w:val="-1"/>
                          </w:rPr>
                          <w:t>K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2"/>
                            <w:w w:val="88"/>
                            <w:position w:val="-1"/>
                          </w:rPr>
                          <w:t>e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8"/>
                            <w:position w:val="-1"/>
                          </w:rPr>
                          <w:t>y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2"/>
                            <w:w w:val="88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8"/>
                            <w:position w:val="-1"/>
                          </w:rPr>
                          <w:t>International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11"/>
                            <w:w w:val="88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8"/>
                            <w:position w:val="-1"/>
                          </w:rPr>
                          <w:t>Honor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30"/>
                            <w:w w:val="88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position w:val="-1"/>
                          </w:rPr>
                          <w:t>Society</w:t>
                        </w:r>
                      </w:p>
                    </w:tc>
                  </w:tr>
                  <w:tr w:rsidR="00864909" w14:paraId="17BF641D" w14:textId="77777777">
                    <w:trPr>
                      <w:trHeight w:hRule="exact" w:val="237"/>
                    </w:trPr>
                    <w:tc>
                      <w:tcPr>
                        <w:tcW w:w="33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7B06F7" w14:textId="77777777" w:rsidR="00864909" w:rsidRDefault="00AC5E5E">
                        <w:pPr>
                          <w:spacing w:line="200" w:lineRule="exact"/>
                          <w:ind w:left="40"/>
                          <w:rPr>
                            <w:rFonts w:ascii="Lucida Sans" w:eastAsia="Lucida Sans" w:hAnsi="Lucida Sans" w:cs="Lucida Sans"/>
                          </w:rPr>
                        </w:pPr>
                        <w:r>
                          <w:rPr>
                            <w:rFonts w:ascii="Lucida Sans" w:eastAsia="Lucida Sans" w:hAnsi="Lucida Sans" w:cs="Lucida Sans"/>
                            <w:color w:val="6A6A6A"/>
                            <w:spacing w:val="-11"/>
                          </w:rPr>
                          <w:t>F</w:t>
                        </w:r>
                        <w:r>
                          <w:rPr>
                            <w:rFonts w:ascii="Lucida Sans" w:eastAsia="Lucida Sans" w:hAnsi="Lucida Sans" w:cs="Lucida Sans"/>
                            <w:color w:val="6A6A6A"/>
                          </w:rPr>
                          <w:t>amiliar: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C7215F" w14:textId="77777777" w:rsidR="00864909" w:rsidRDefault="00AC5E5E">
                        <w:pPr>
                          <w:spacing w:before="5" w:line="220" w:lineRule="exact"/>
                          <w:ind w:left="484"/>
                          <w:rPr>
                            <w:rFonts w:ascii="Century" w:eastAsia="Century" w:hAnsi="Century" w:cs="Century"/>
                          </w:rPr>
                        </w:pPr>
                        <w:r>
                          <w:rPr>
                            <w:rFonts w:ascii="Century" w:eastAsia="Century" w:hAnsi="Century" w:cs="Century"/>
                            <w:color w:val="2B2B2B"/>
                            <w:w w:val="103"/>
                            <w:position w:val="-1"/>
                          </w:rPr>
                          <w:t>2012</w:t>
                        </w:r>
                      </w:p>
                    </w:tc>
                    <w:tc>
                      <w:tcPr>
                        <w:tcW w:w="11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582C3A" w14:textId="77777777" w:rsidR="00864909" w:rsidRDefault="00AC5E5E">
                        <w:pPr>
                          <w:spacing w:before="5" w:line="220" w:lineRule="exact"/>
                          <w:ind w:left="120"/>
                          <w:rPr>
                            <w:rFonts w:ascii="Century" w:eastAsia="Century" w:hAnsi="Century" w:cs="Century"/>
                          </w:rPr>
                        </w:pPr>
                        <w:r>
                          <w:rPr>
                            <w:rFonts w:ascii="Century" w:eastAsia="Century" w:hAnsi="Century" w:cs="Century"/>
                            <w:color w:val="2B2B2B"/>
                            <w:position w:val="-1"/>
                          </w:rPr>
                          <w:t>National</w:t>
                        </w:r>
                      </w:p>
                    </w:tc>
                    <w:tc>
                      <w:tcPr>
                        <w:tcW w:w="46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A58A82" w14:textId="77777777" w:rsidR="00864909" w:rsidRDefault="00AC5E5E">
                        <w:pPr>
                          <w:spacing w:before="5" w:line="220" w:lineRule="exact"/>
                          <w:ind w:left="119"/>
                          <w:rPr>
                            <w:rFonts w:ascii="Century" w:eastAsia="Century" w:hAnsi="Century" w:cs="Century"/>
                          </w:rPr>
                        </w:pP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  <w:position w:val="-1"/>
                          </w:rPr>
                          <w:t>National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11"/>
                            <w:w w:val="89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89"/>
                            <w:position w:val="-1"/>
                          </w:rPr>
                          <w:t>Society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16"/>
                            <w:w w:val="89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position w:val="-1"/>
                          </w:rPr>
                          <w:t>of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12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92"/>
                            <w:position w:val="-1"/>
                          </w:rPr>
                          <w:t>Collegiate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14"/>
                            <w:w w:val="92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position w:val="-1"/>
                          </w:rPr>
                          <w:t>Scholars</w:t>
                        </w:r>
                      </w:p>
                    </w:tc>
                  </w:tr>
                  <w:tr w:rsidR="00864909" w14:paraId="268B8C6A" w14:textId="77777777">
                    <w:trPr>
                      <w:trHeight w:hRule="exact" w:val="299"/>
                    </w:trPr>
                    <w:tc>
                      <w:tcPr>
                        <w:tcW w:w="33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705992" w14:textId="77777777" w:rsidR="00864909" w:rsidRDefault="00AC5E5E">
                        <w:pPr>
                          <w:spacing w:line="200" w:lineRule="exact"/>
                          <w:ind w:left="40"/>
                          <w:rPr>
                            <w:rFonts w:ascii="Century" w:eastAsia="Century" w:hAnsi="Century" w:cs="Century"/>
                          </w:rPr>
                        </w:pPr>
                        <w:r>
                          <w:rPr>
                            <w:rFonts w:ascii="Century" w:eastAsia="Century" w:hAnsi="Century" w:cs="Century"/>
                            <w:color w:val="2B2B2B"/>
                            <w:w w:val="91"/>
                          </w:rPr>
                          <w:t>AS3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12"/>
                            <w:w w:val="9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91"/>
                          </w:rPr>
                          <w:t>•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7"/>
                            <w:w w:val="9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91"/>
                          </w:rPr>
                          <w:t>iOS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15"/>
                            <w:w w:val="9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91"/>
                          </w:rPr>
                          <w:t>•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7"/>
                            <w:w w:val="9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91"/>
                          </w:rPr>
                          <w:t>Android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5"/>
                            <w:w w:val="9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w w:val="91"/>
                          </w:rPr>
                          <w:t>•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  <w:spacing w:val="-7"/>
                            <w:w w:val="91"/>
                          </w:rPr>
                          <w:t xml:space="preserve"> </w:t>
                        </w:r>
                        <w:r>
                          <w:rPr>
                            <w:rFonts w:ascii="Century" w:eastAsia="Century" w:hAnsi="Century" w:cs="Century"/>
                            <w:color w:val="2B2B2B"/>
                          </w:rPr>
                          <w:t>MySQL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28EFE3" w14:textId="77777777" w:rsidR="00864909" w:rsidRDefault="00864909"/>
                    </w:tc>
                    <w:tc>
                      <w:tcPr>
                        <w:tcW w:w="11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8793A3" w14:textId="77777777" w:rsidR="00864909" w:rsidRDefault="00864909"/>
                    </w:tc>
                    <w:tc>
                      <w:tcPr>
                        <w:tcW w:w="46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37823A" w14:textId="77777777" w:rsidR="00864909" w:rsidRDefault="00864909"/>
                    </w:tc>
                  </w:tr>
                </w:tbl>
                <w:p w14:paraId="529691D4" w14:textId="77777777" w:rsidR="00864909" w:rsidRDefault="00864909"/>
              </w:txbxContent>
            </v:textbox>
            <w10:wrap anchorx="page"/>
          </v:shape>
        </w:pic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J</w:t>
      </w:r>
      <w:r w:rsidRPr="00AC5E5E">
        <w:rPr>
          <w:rFonts w:asciiTheme="minorHAnsi" w:eastAsia="Century" w:hAnsiTheme="minorHAnsi" w:cstheme="minorHAnsi"/>
          <w:spacing w:val="-2"/>
          <w:w w:val="87"/>
          <w:sz w:val="22"/>
          <w:szCs w:val="22"/>
        </w:rPr>
        <w:t>a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va</w:t>
      </w:r>
      <w:r w:rsidRPr="00AC5E5E">
        <w:rPr>
          <w:rFonts w:asciiTheme="minorHAnsi" w:eastAsia="Century" w:hAnsiTheme="minorHAnsi" w:cstheme="minorHAnsi"/>
          <w:spacing w:val="-15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• Shell</w:t>
      </w:r>
      <w:r w:rsidRPr="00AC5E5E">
        <w:rPr>
          <w:rFonts w:asciiTheme="minorHAnsi" w:eastAsia="Century" w:hAnsiTheme="minorHAnsi" w:cstheme="minorHAnsi"/>
          <w:spacing w:val="-15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• J</w:t>
      </w:r>
      <w:r w:rsidRPr="00AC5E5E">
        <w:rPr>
          <w:rFonts w:asciiTheme="minorHAnsi" w:eastAsia="Century" w:hAnsiTheme="minorHAnsi" w:cstheme="minorHAnsi"/>
          <w:spacing w:val="-2"/>
          <w:w w:val="87"/>
          <w:sz w:val="22"/>
          <w:szCs w:val="22"/>
        </w:rPr>
        <w:t>a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vaScript</w:t>
      </w:r>
      <w:r w:rsidRPr="00AC5E5E">
        <w:rPr>
          <w:rFonts w:asciiTheme="minorHAnsi" w:eastAsia="Century" w:hAnsiTheme="minorHAnsi" w:cstheme="minorHAnsi"/>
          <w:spacing w:val="-2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 xml:space="preserve">• </w:t>
      </w:r>
      <w:r w:rsidRPr="00AC5E5E">
        <w:rPr>
          <w:rFonts w:asciiTheme="minorHAnsi" w:eastAsia="Century" w:hAnsiTheme="minorHAnsi" w:cstheme="minorHAnsi"/>
          <w:sz w:val="22"/>
          <w:szCs w:val="22"/>
        </w:rPr>
        <w:t>Matlab</w:t>
      </w:r>
    </w:p>
    <w:p w14:paraId="39ADAEFC" w14:textId="77777777" w:rsidR="00864909" w:rsidRPr="00AC5E5E" w:rsidRDefault="00AC5E5E">
      <w:pPr>
        <w:spacing w:before="6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hAnsiTheme="minorHAnsi" w:cstheme="minorHAnsi"/>
          <w:sz w:val="22"/>
          <w:szCs w:val="22"/>
        </w:rPr>
        <w:br w:type="column"/>
      </w:r>
      <w:r w:rsidRPr="00AC5E5E">
        <w:rPr>
          <w:rFonts w:asciiTheme="minorHAnsi" w:eastAsia="Century" w:hAnsiTheme="minorHAnsi" w:cstheme="minorHAnsi"/>
          <w:sz w:val="22"/>
          <w:szCs w:val="22"/>
        </w:rPr>
        <w:t>EXPERIENCE</w:t>
      </w:r>
    </w:p>
    <w:p w14:paraId="571ED46F" w14:textId="77777777" w:rsidR="00864909" w:rsidRPr="00AC5E5E" w:rsidRDefault="00AC5E5E">
      <w:pPr>
        <w:spacing w:before="29"/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Tahoma" w:hAnsiTheme="minorHAnsi" w:cstheme="minorHAnsi"/>
          <w:b/>
          <w:sz w:val="22"/>
          <w:szCs w:val="22"/>
        </w:rPr>
        <w:t>COURSERA</w:t>
      </w:r>
      <w:r w:rsidRPr="00AC5E5E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|</w:t>
      </w:r>
      <w:r w:rsidRPr="00AC5E5E">
        <w:rPr>
          <w:rFonts w:asciiTheme="minorHAnsi" w:eastAsia="Lucida Sans" w:hAnsiTheme="minorHAnsi" w:cstheme="minorHAnsi"/>
          <w:spacing w:val="-2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KPCB</w:t>
      </w:r>
      <w:r w:rsidRPr="00AC5E5E">
        <w:rPr>
          <w:rFonts w:asciiTheme="minorHAnsi" w:eastAsia="Lucida Sans" w:hAnsiTheme="minorHAnsi" w:cstheme="minorHAnsi"/>
          <w:spacing w:val="12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F*YYl</w:t>
      </w:r>
      <w:r w:rsidRPr="00AC5E5E">
        <w:rPr>
          <w:rFonts w:ascii="Calibri" w:eastAsia="Lucida Sans" w:hAnsi="Calibri" w:cs="Calibri"/>
          <w:sz w:val="22"/>
          <w:szCs w:val="22"/>
        </w:rPr>
        <w:t></w:t>
      </w:r>
      <w:r w:rsidRPr="00AC5E5E">
        <w:rPr>
          <w:rFonts w:asciiTheme="minorHAnsi" w:eastAsia="Lucida Sans" w:hAnsiTheme="minorHAnsi" w:cstheme="minorHAnsi"/>
          <w:spacing w:val="4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66"/>
          <w:sz w:val="22"/>
          <w:szCs w:val="22"/>
        </w:rPr>
        <w:t>+</w:t>
      </w:r>
      <w:r w:rsidRPr="00AC5E5E">
        <w:rPr>
          <w:rFonts w:asciiTheme="minorHAnsi" w:eastAsia="Lucida Sans" w:hAnsiTheme="minorHAnsi" w:cstheme="minorHAnsi"/>
          <w:spacing w:val="9"/>
          <w:w w:val="6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27"/>
          <w:sz w:val="22"/>
          <w:szCs w:val="22"/>
        </w:rPr>
        <w:t>Sl9</w:t>
      </w:r>
      <w:r w:rsidRPr="00AC5E5E">
        <w:rPr>
          <w:rFonts w:ascii="Calibri" w:eastAsia="Lucida Sans" w:hAnsi="Calibri" w:cs="Calibri"/>
          <w:w w:val="127"/>
          <w:sz w:val="22"/>
          <w:szCs w:val="22"/>
        </w:rPr>
        <w:t></w:t>
      </w:r>
      <w:r w:rsidRPr="00AC5E5E">
        <w:rPr>
          <w:rFonts w:asciiTheme="minorHAnsi" w:eastAsia="Lucida Sans" w:hAnsiTheme="minorHAnsi" w:cstheme="minorHAnsi"/>
          <w:w w:val="127"/>
          <w:sz w:val="22"/>
          <w:szCs w:val="22"/>
        </w:rPr>
        <w:t xml:space="preserve"> </w:t>
      </w:r>
      <w:r w:rsidRPr="00AC5E5E">
        <w:rPr>
          <w:rFonts w:ascii="Calibri" w:eastAsia="Lucida Sans" w:hAnsi="Calibri" w:cs="Calibri"/>
          <w:w w:val="127"/>
          <w:sz w:val="22"/>
          <w:szCs w:val="22"/>
        </w:rPr>
        <w:t></w:t>
      </w:r>
      <w:r w:rsidRPr="00AC5E5E">
        <w:rPr>
          <w:rFonts w:asciiTheme="minorHAnsi" w:eastAsia="Lucida Sans" w:hAnsiTheme="minorHAnsi" w:cstheme="minorHAnsi"/>
          <w:w w:val="127"/>
          <w:sz w:val="22"/>
          <w:szCs w:val="22"/>
        </w:rPr>
        <w:t>*</w:t>
      </w:r>
      <w:r w:rsidRPr="00AC5E5E">
        <w:rPr>
          <w:rFonts w:asciiTheme="minorHAnsi" w:eastAsia="Lucida Sans" w:hAnsiTheme="minorHAnsi" w:cstheme="minorHAnsi"/>
          <w:spacing w:val="-34"/>
          <w:w w:val="127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7"/>
          <w:sz w:val="22"/>
          <w:szCs w:val="22"/>
        </w:rPr>
        <w:t>Ed&lt;Gd**</w:t>
      </w:r>
      <w:r w:rsidRPr="00AC5E5E">
        <w:rPr>
          <w:rFonts w:ascii="Calibri" w:eastAsia="Lucida Sans" w:hAnsi="Calibri" w:cs="Calibri"/>
          <w:w w:val="87"/>
          <w:sz w:val="22"/>
          <w:szCs w:val="22"/>
        </w:rPr>
        <w:t></w:t>
      </w:r>
      <w:r w:rsidRPr="00AC5E5E">
        <w:rPr>
          <w:rFonts w:asciiTheme="minorHAnsi" w:eastAsia="Lucida Sans" w:hAnsiTheme="minorHAnsi" w:cstheme="minorHAnsi"/>
          <w:w w:val="87"/>
          <w:sz w:val="22"/>
          <w:szCs w:val="22"/>
        </w:rPr>
        <w:t>Gd&lt;</w:t>
      </w:r>
      <w:r w:rsidRPr="00AC5E5E">
        <w:rPr>
          <w:rFonts w:asciiTheme="minorHAnsi" w:eastAsia="Lucida Sans" w:hAnsiTheme="minorHAnsi" w:cstheme="minorHAnsi"/>
          <w:spacing w:val="-6"/>
          <w:w w:val="87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04"/>
          <w:sz w:val="22"/>
          <w:szCs w:val="22"/>
        </w:rPr>
        <w:t>Id</w:t>
      </w:r>
      <w:r w:rsidRPr="00AC5E5E">
        <w:rPr>
          <w:rFonts w:ascii="Calibri" w:eastAsia="Lucida Sans" w:hAnsi="Calibri" w:cs="Calibri"/>
          <w:w w:val="104"/>
          <w:sz w:val="22"/>
          <w:szCs w:val="22"/>
        </w:rPr>
        <w:t></w:t>
      </w:r>
      <w:r w:rsidRPr="00AC5E5E">
        <w:rPr>
          <w:rFonts w:asciiTheme="minorHAnsi" w:eastAsia="Lucida Sans" w:hAnsiTheme="minorHAnsi" w:cstheme="minorHAnsi"/>
          <w:w w:val="104"/>
          <w:sz w:val="22"/>
          <w:szCs w:val="22"/>
        </w:rPr>
        <w:t>*</w:t>
      </w:r>
      <w:r w:rsidRPr="00AC5E5E">
        <w:rPr>
          <w:rFonts w:ascii="Calibri" w:eastAsia="Lucida Sans" w:hAnsi="Calibri" w:cs="Calibri"/>
          <w:w w:val="104"/>
          <w:sz w:val="22"/>
          <w:szCs w:val="22"/>
        </w:rPr>
        <w:t></w:t>
      </w:r>
      <w:r w:rsidRPr="00AC5E5E">
        <w:rPr>
          <w:rFonts w:asciiTheme="minorHAnsi" w:eastAsia="Lucida Sans" w:hAnsiTheme="minorHAnsi" w:cstheme="minorHAnsi"/>
          <w:w w:val="104"/>
          <w:sz w:val="22"/>
          <w:szCs w:val="22"/>
        </w:rPr>
        <w:t>d</w:t>
      </w:r>
    </w:p>
    <w:p w14:paraId="54C88CD3" w14:textId="77777777" w:rsidR="00864909" w:rsidRPr="00AC5E5E" w:rsidRDefault="00AC5E5E">
      <w:pPr>
        <w:spacing w:line="220" w:lineRule="exact"/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Lucida Sans" w:hAnsiTheme="minorHAnsi" w:cstheme="minorHAnsi"/>
          <w:sz w:val="22"/>
          <w:szCs w:val="22"/>
        </w:rPr>
        <w:t>Expected</w:t>
      </w:r>
      <w:r w:rsidRPr="00AC5E5E">
        <w:rPr>
          <w:rFonts w:asciiTheme="minorHAnsi" w:eastAsia="Lucida Sans" w:hAnsiTheme="minorHAnsi" w:cstheme="minorHAnsi"/>
          <w:spacing w:val="-1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56"/>
          <w:sz w:val="22"/>
          <w:szCs w:val="22"/>
        </w:rPr>
        <w:t>J</w:t>
      </w:r>
      <w:r w:rsidRPr="00AC5E5E">
        <w:rPr>
          <w:rFonts w:asciiTheme="minorHAnsi" w:eastAsia="Lucida Sans" w:hAnsiTheme="minorHAnsi" w:cstheme="minorHAnsi"/>
          <w:w w:val="98"/>
          <w:sz w:val="22"/>
          <w:szCs w:val="22"/>
        </w:rPr>
        <w:t>une</w:t>
      </w:r>
      <w:r w:rsidRPr="00AC5E5E">
        <w:rPr>
          <w:rFonts w:asciiTheme="minorHAnsi" w:eastAsia="Lucida Sans" w:hAnsiTheme="minorHAnsi" w:cstheme="minorHAnsi"/>
          <w:spacing w:val="-1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4"/>
          <w:sz w:val="22"/>
          <w:szCs w:val="22"/>
        </w:rPr>
        <w:t>2014</w:t>
      </w:r>
      <w:r w:rsidRPr="00AC5E5E">
        <w:rPr>
          <w:rFonts w:asciiTheme="minorHAnsi" w:eastAsia="Lucida Sans" w:hAnsiTheme="minorHAnsi" w:cstheme="minorHAnsi"/>
          <w:spacing w:val="-3"/>
          <w:w w:val="8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–</w:t>
      </w:r>
      <w:r w:rsidRPr="00AC5E5E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Sep</w:t>
      </w:r>
      <w:r w:rsidRPr="00AC5E5E">
        <w:rPr>
          <w:rFonts w:asciiTheme="minorHAnsi" w:eastAsia="Lucida Sans" w:hAnsiTheme="minorHAnsi" w:cstheme="minorHAnsi"/>
          <w:spacing w:val="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4"/>
          <w:sz w:val="22"/>
          <w:szCs w:val="22"/>
        </w:rPr>
        <w:t>2014</w:t>
      </w:r>
      <w:r w:rsidRPr="00AC5E5E">
        <w:rPr>
          <w:rFonts w:asciiTheme="minorHAnsi" w:eastAsia="Lucida Sans" w:hAnsiTheme="minorHAnsi" w:cstheme="minorHAnsi"/>
          <w:spacing w:val="-3"/>
          <w:w w:val="8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|</w:t>
      </w:r>
      <w:r w:rsidRPr="00AC5E5E">
        <w:rPr>
          <w:rFonts w:asciiTheme="minorHAnsi" w:eastAsia="Lucida Sans" w:hAnsiTheme="minorHAnsi" w:cstheme="minorHAnsi"/>
          <w:spacing w:val="-2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96"/>
          <w:sz w:val="22"/>
          <w:szCs w:val="22"/>
        </w:rPr>
        <w:t>Mountain</w:t>
      </w:r>
      <w:r w:rsidRPr="00AC5E5E">
        <w:rPr>
          <w:rFonts w:asciiTheme="minorHAnsi" w:eastAsia="Lucida Sans" w:hAnsiTheme="minorHAnsi" w:cstheme="minorHAnsi"/>
          <w:spacing w:val="-16"/>
          <w:w w:val="9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96"/>
          <w:sz w:val="22"/>
          <w:szCs w:val="22"/>
        </w:rPr>
        <w:t>Vi</w:t>
      </w:r>
      <w:r w:rsidRPr="00AC5E5E">
        <w:rPr>
          <w:rFonts w:asciiTheme="minorHAnsi" w:eastAsia="Lucida Sans" w:hAnsiTheme="minorHAnsi" w:cstheme="minorHAnsi"/>
          <w:spacing w:val="-3"/>
          <w:w w:val="96"/>
          <w:sz w:val="22"/>
          <w:szCs w:val="22"/>
        </w:rPr>
        <w:t>e</w:t>
      </w:r>
      <w:r w:rsidRPr="00AC5E5E">
        <w:rPr>
          <w:rFonts w:asciiTheme="minorHAnsi" w:eastAsia="Lucida Sans" w:hAnsiTheme="minorHAnsi" w:cstheme="minorHAnsi"/>
          <w:w w:val="96"/>
          <w:sz w:val="22"/>
          <w:szCs w:val="22"/>
        </w:rPr>
        <w:t>w,</w:t>
      </w:r>
      <w:r w:rsidRPr="00AC5E5E">
        <w:rPr>
          <w:rFonts w:asciiTheme="minorHAnsi" w:eastAsia="Lucida Sans" w:hAnsiTheme="minorHAnsi" w:cstheme="minorHAnsi"/>
          <w:spacing w:val="-4"/>
          <w:w w:val="9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pacing w:val="-2"/>
          <w:sz w:val="22"/>
          <w:szCs w:val="22"/>
        </w:rPr>
        <w:t>C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A</w:t>
      </w:r>
    </w:p>
    <w:p w14:paraId="2CCF6713" w14:textId="77777777" w:rsidR="00864909" w:rsidRPr="00AC5E5E" w:rsidRDefault="00AC5E5E">
      <w:pPr>
        <w:ind w:left="283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sz w:val="22"/>
          <w:szCs w:val="22"/>
        </w:rPr>
        <w:t>•</w:t>
      </w:r>
      <w:r w:rsidRPr="00AC5E5E">
        <w:rPr>
          <w:rFonts w:asciiTheme="minorHAnsi" w:eastAsia="Century" w:hAnsiTheme="minorHAnsi" w:cstheme="minorHAnsi"/>
          <w:spacing w:val="38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52</w:t>
      </w:r>
      <w:r w:rsidRPr="00AC5E5E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5"/>
          <w:sz w:val="22"/>
          <w:szCs w:val="22"/>
        </w:rPr>
        <w:t>out</w:t>
      </w:r>
      <w:r w:rsidRPr="00AC5E5E">
        <w:rPr>
          <w:rFonts w:asciiTheme="minorHAnsi" w:eastAsia="Century" w:hAnsiTheme="minorHAnsi" w:cstheme="minorHAnsi"/>
          <w:spacing w:val="-14"/>
          <w:w w:val="9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of</w:t>
      </w:r>
      <w:r w:rsidRPr="00AC5E5E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2500</w:t>
      </w:r>
      <w:r w:rsidRPr="00AC5E5E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9"/>
          <w:sz w:val="22"/>
          <w:szCs w:val="22"/>
        </w:rPr>
        <w:t>applicants</w:t>
      </w:r>
      <w:r w:rsidRPr="00AC5E5E">
        <w:rPr>
          <w:rFonts w:asciiTheme="minorHAnsi" w:eastAsia="Century" w:hAnsiTheme="minorHAnsi" w:cstheme="minorHAnsi"/>
          <w:spacing w:val="-11"/>
          <w:w w:val="89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9"/>
          <w:sz w:val="22"/>
          <w:szCs w:val="22"/>
        </w:rPr>
        <w:t>chosen</w:t>
      </w:r>
      <w:r w:rsidRPr="00AC5E5E">
        <w:rPr>
          <w:rFonts w:asciiTheme="minorHAnsi" w:eastAsia="Century" w:hAnsiTheme="minorHAnsi" w:cstheme="minorHAnsi"/>
          <w:spacing w:val="33"/>
          <w:w w:val="89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to</w:t>
      </w:r>
      <w:r w:rsidRPr="00AC5E5E">
        <w:rPr>
          <w:rFonts w:asciiTheme="minorHAnsi" w:eastAsia="Century" w:hAnsiTheme="minorHAnsi" w:cstheme="minorHAnsi"/>
          <w:spacing w:val="-1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be</w:t>
      </w:r>
      <w:r w:rsidRPr="00AC5E5E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9"/>
          <w:sz w:val="22"/>
          <w:szCs w:val="22"/>
        </w:rPr>
        <w:t>a</w:t>
      </w:r>
      <w:r w:rsidRPr="00AC5E5E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9"/>
          <w:sz w:val="22"/>
          <w:szCs w:val="22"/>
        </w:rPr>
        <w:t>KPCB</w:t>
      </w:r>
      <w:r w:rsidRPr="00AC5E5E">
        <w:rPr>
          <w:rFonts w:asciiTheme="minorHAnsi" w:eastAsia="Century" w:hAnsiTheme="minorHAnsi" w:cstheme="minorHAnsi"/>
          <w:spacing w:val="-11"/>
          <w:w w:val="89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pacing w:val="-6"/>
          <w:w w:val="89"/>
          <w:sz w:val="22"/>
          <w:szCs w:val="22"/>
        </w:rPr>
        <w:t>F</w:t>
      </w:r>
      <w:r w:rsidRPr="00AC5E5E">
        <w:rPr>
          <w:rFonts w:asciiTheme="minorHAnsi" w:eastAsia="Century" w:hAnsiTheme="minorHAnsi" w:cstheme="minorHAnsi"/>
          <w:w w:val="89"/>
          <w:sz w:val="22"/>
          <w:szCs w:val="22"/>
        </w:rPr>
        <w:t>ellow</w:t>
      </w:r>
      <w:r w:rsidRPr="00AC5E5E">
        <w:rPr>
          <w:rFonts w:asciiTheme="minorHAnsi" w:eastAsia="Century" w:hAnsiTheme="minorHAnsi" w:cstheme="minorHAnsi"/>
          <w:spacing w:val="2"/>
          <w:w w:val="89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2014.</w:t>
      </w:r>
    </w:p>
    <w:p w14:paraId="2BB21760" w14:textId="77777777" w:rsidR="00864909" w:rsidRPr="00AC5E5E" w:rsidRDefault="00864909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6A377EB0" w14:textId="77777777" w:rsidR="00864909" w:rsidRPr="00AC5E5E" w:rsidRDefault="00AC5E5E">
      <w:pPr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Tahoma" w:hAnsiTheme="minorHAnsi" w:cstheme="minorHAnsi"/>
          <w:b/>
          <w:sz w:val="22"/>
          <w:szCs w:val="22"/>
        </w:rPr>
        <w:t>GOOGLE</w:t>
      </w:r>
      <w:r w:rsidRPr="00AC5E5E">
        <w:rPr>
          <w:rFonts w:asciiTheme="minorHAnsi" w:eastAsia="Tahoma" w:hAnsiTheme="minorHAnsi" w:cstheme="minorHAnsi"/>
          <w:b/>
          <w:spacing w:val="38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|</w:t>
      </w:r>
      <w:r w:rsidRPr="00AC5E5E">
        <w:rPr>
          <w:rFonts w:asciiTheme="minorHAnsi" w:eastAsia="Lucida Sans" w:hAnsiTheme="minorHAnsi" w:cstheme="minorHAnsi"/>
          <w:spacing w:val="-2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27"/>
          <w:sz w:val="22"/>
          <w:szCs w:val="22"/>
        </w:rPr>
        <w:t>Sl9</w:t>
      </w:r>
      <w:r w:rsidRPr="00AC5E5E">
        <w:rPr>
          <w:rFonts w:ascii="Calibri" w:eastAsia="Lucida Sans" w:hAnsi="Calibri" w:cs="Calibri"/>
          <w:w w:val="127"/>
          <w:sz w:val="22"/>
          <w:szCs w:val="22"/>
        </w:rPr>
        <w:t></w:t>
      </w:r>
      <w:r w:rsidRPr="00AC5E5E">
        <w:rPr>
          <w:rFonts w:asciiTheme="minorHAnsi" w:eastAsia="Lucida Sans" w:hAnsiTheme="minorHAnsi" w:cstheme="minorHAnsi"/>
          <w:w w:val="127"/>
          <w:sz w:val="22"/>
          <w:szCs w:val="22"/>
        </w:rPr>
        <w:t xml:space="preserve"> </w:t>
      </w:r>
      <w:r w:rsidRPr="00AC5E5E">
        <w:rPr>
          <w:rFonts w:ascii="Calibri" w:eastAsia="Lucida Sans" w:hAnsi="Calibri" w:cs="Calibri"/>
          <w:w w:val="127"/>
          <w:sz w:val="22"/>
          <w:szCs w:val="22"/>
        </w:rPr>
        <w:t></w:t>
      </w:r>
      <w:r w:rsidRPr="00AC5E5E">
        <w:rPr>
          <w:rFonts w:asciiTheme="minorHAnsi" w:eastAsia="Lucida Sans" w:hAnsiTheme="minorHAnsi" w:cstheme="minorHAnsi"/>
          <w:w w:val="127"/>
          <w:sz w:val="22"/>
          <w:szCs w:val="22"/>
        </w:rPr>
        <w:t>*</w:t>
      </w:r>
      <w:r w:rsidRPr="00AC5E5E">
        <w:rPr>
          <w:rFonts w:asciiTheme="minorHAnsi" w:eastAsia="Lucida Sans" w:hAnsiTheme="minorHAnsi" w:cstheme="minorHAnsi"/>
          <w:spacing w:val="-34"/>
          <w:w w:val="127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7"/>
          <w:sz w:val="22"/>
          <w:szCs w:val="22"/>
        </w:rPr>
        <w:t>Ed&lt;Gd**</w:t>
      </w:r>
      <w:r w:rsidRPr="00AC5E5E">
        <w:rPr>
          <w:rFonts w:ascii="Calibri" w:eastAsia="Lucida Sans" w:hAnsi="Calibri" w:cs="Calibri"/>
          <w:w w:val="87"/>
          <w:sz w:val="22"/>
          <w:szCs w:val="22"/>
        </w:rPr>
        <w:t></w:t>
      </w:r>
      <w:r w:rsidRPr="00AC5E5E">
        <w:rPr>
          <w:rFonts w:asciiTheme="minorHAnsi" w:eastAsia="Lucida Sans" w:hAnsiTheme="minorHAnsi" w:cstheme="minorHAnsi"/>
          <w:w w:val="87"/>
          <w:sz w:val="22"/>
          <w:szCs w:val="22"/>
        </w:rPr>
        <w:t>Gd&lt;</w:t>
      </w:r>
      <w:r w:rsidRPr="00AC5E5E">
        <w:rPr>
          <w:rFonts w:asciiTheme="minorHAnsi" w:eastAsia="Lucida Sans" w:hAnsiTheme="minorHAnsi" w:cstheme="minorHAnsi"/>
          <w:spacing w:val="-6"/>
          <w:w w:val="87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04"/>
          <w:sz w:val="22"/>
          <w:szCs w:val="22"/>
        </w:rPr>
        <w:t>Id</w:t>
      </w:r>
      <w:r w:rsidRPr="00AC5E5E">
        <w:rPr>
          <w:rFonts w:ascii="Calibri" w:eastAsia="Lucida Sans" w:hAnsi="Calibri" w:cs="Calibri"/>
          <w:w w:val="104"/>
          <w:sz w:val="22"/>
          <w:szCs w:val="22"/>
        </w:rPr>
        <w:t></w:t>
      </w:r>
      <w:r w:rsidRPr="00AC5E5E">
        <w:rPr>
          <w:rFonts w:asciiTheme="minorHAnsi" w:eastAsia="Lucida Sans" w:hAnsiTheme="minorHAnsi" w:cstheme="minorHAnsi"/>
          <w:w w:val="104"/>
          <w:sz w:val="22"/>
          <w:szCs w:val="22"/>
        </w:rPr>
        <w:t>*</w:t>
      </w:r>
      <w:r w:rsidRPr="00AC5E5E">
        <w:rPr>
          <w:rFonts w:ascii="Calibri" w:eastAsia="Lucida Sans" w:hAnsi="Calibri" w:cs="Calibri"/>
          <w:w w:val="104"/>
          <w:sz w:val="22"/>
          <w:szCs w:val="22"/>
        </w:rPr>
        <w:t></w:t>
      </w:r>
      <w:r w:rsidRPr="00AC5E5E">
        <w:rPr>
          <w:rFonts w:asciiTheme="minorHAnsi" w:eastAsia="Lucida Sans" w:hAnsiTheme="minorHAnsi" w:cstheme="minorHAnsi"/>
          <w:w w:val="104"/>
          <w:sz w:val="22"/>
          <w:szCs w:val="22"/>
        </w:rPr>
        <w:t>d</w:t>
      </w:r>
    </w:p>
    <w:p w14:paraId="6E040458" w14:textId="77777777" w:rsidR="00864909" w:rsidRPr="00AC5E5E" w:rsidRDefault="00AC5E5E">
      <w:pPr>
        <w:spacing w:line="220" w:lineRule="exact"/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Lucida Sans" w:hAnsiTheme="minorHAnsi" w:cstheme="minorHAnsi"/>
          <w:sz w:val="22"/>
          <w:szCs w:val="22"/>
        </w:rPr>
        <w:t>M</w:t>
      </w:r>
      <w:r w:rsidRPr="00AC5E5E">
        <w:rPr>
          <w:rFonts w:asciiTheme="minorHAnsi" w:eastAsia="Lucida Sans" w:hAnsiTheme="minorHAnsi" w:cstheme="minorHAnsi"/>
          <w:spacing w:val="-4"/>
          <w:sz w:val="22"/>
          <w:szCs w:val="22"/>
        </w:rPr>
        <w:t>a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y</w:t>
      </w:r>
      <w:r w:rsidRPr="00AC5E5E">
        <w:rPr>
          <w:rFonts w:asciiTheme="minorHAnsi" w:eastAsia="Lucida Sans" w:hAnsiTheme="minorHAnsi" w:cstheme="minorHAnsi"/>
          <w:spacing w:val="-1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4"/>
          <w:sz w:val="22"/>
          <w:szCs w:val="22"/>
        </w:rPr>
        <w:t>2013</w:t>
      </w:r>
      <w:r w:rsidRPr="00AC5E5E">
        <w:rPr>
          <w:rFonts w:asciiTheme="minorHAnsi" w:eastAsia="Lucida Sans" w:hAnsiTheme="minorHAnsi" w:cstheme="minorHAnsi"/>
          <w:spacing w:val="-3"/>
          <w:w w:val="8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–</w:t>
      </w:r>
      <w:r w:rsidRPr="00AC5E5E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pacing w:val="-2"/>
          <w:sz w:val="22"/>
          <w:szCs w:val="22"/>
        </w:rPr>
        <w:t>A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ug</w:t>
      </w:r>
      <w:r w:rsidRPr="00AC5E5E">
        <w:rPr>
          <w:rFonts w:asciiTheme="minorHAnsi" w:eastAsia="Lucida Sans" w:hAnsiTheme="minorHAnsi" w:cstheme="minorHAnsi"/>
          <w:spacing w:val="-21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4"/>
          <w:sz w:val="22"/>
          <w:szCs w:val="22"/>
        </w:rPr>
        <w:t>2013</w:t>
      </w:r>
      <w:r w:rsidRPr="00AC5E5E">
        <w:rPr>
          <w:rFonts w:asciiTheme="minorHAnsi" w:eastAsia="Lucida Sans" w:hAnsiTheme="minorHAnsi" w:cstheme="minorHAnsi"/>
          <w:spacing w:val="-3"/>
          <w:w w:val="8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|</w:t>
      </w:r>
      <w:r w:rsidRPr="00AC5E5E">
        <w:rPr>
          <w:rFonts w:asciiTheme="minorHAnsi" w:eastAsia="Lucida Sans" w:hAnsiTheme="minorHAnsi" w:cstheme="minorHAnsi"/>
          <w:spacing w:val="-2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96"/>
          <w:sz w:val="22"/>
          <w:szCs w:val="22"/>
        </w:rPr>
        <w:t>Mountain</w:t>
      </w:r>
      <w:r w:rsidRPr="00AC5E5E">
        <w:rPr>
          <w:rFonts w:asciiTheme="minorHAnsi" w:eastAsia="Lucida Sans" w:hAnsiTheme="minorHAnsi" w:cstheme="minorHAnsi"/>
          <w:spacing w:val="-16"/>
          <w:w w:val="9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96"/>
          <w:sz w:val="22"/>
          <w:szCs w:val="22"/>
        </w:rPr>
        <w:t>Vi</w:t>
      </w:r>
      <w:r w:rsidRPr="00AC5E5E">
        <w:rPr>
          <w:rFonts w:asciiTheme="minorHAnsi" w:eastAsia="Lucida Sans" w:hAnsiTheme="minorHAnsi" w:cstheme="minorHAnsi"/>
          <w:spacing w:val="-3"/>
          <w:w w:val="96"/>
          <w:sz w:val="22"/>
          <w:szCs w:val="22"/>
        </w:rPr>
        <w:t>e</w:t>
      </w:r>
      <w:r w:rsidRPr="00AC5E5E">
        <w:rPr>
          <w:rFonts w:asciiTheme="minorHAnsi" w:eastAsia="Lucida Sans" w:hAnsiTheme="minorHAnsi" w:cstheme="minorHAnsi"/>
          <w:w w:val="96"/>
          <w:sz w:val="22"/>
          <w:szCs w:val="22"/>
        </w:rPr>
        <w:t>w,</w:t>
      </w:r>
      <w:r w:rsidRPr="00AC5E5E">
        <w:rPr>
          <w:rFonts w:asciiTheme="minorHAnsi" w:eastAsia="Lucida Sans" w:hAnsiTheme="minorHAnsi" w:cstheme="minorHAnsi"/>
          <w:spacing w:val="-4"/>
          <w:w w:val="9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pacing w:val="-2"/>
          <w:sz w:val="22"/>
          <w:szCs w:val="22"/>
        </w:rPr>
        <w:t>C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A</w:t>
      </w:r>
    </w:p>
    <w:p w14:paraId="2B279F14" w14:textId="77777777" w:rsidR="00864909" w:rsidRPr="00AC5E5E" w:rsidRDefault="00AC5E5E">
      <w:pPr>
        <w:spacing w:before="44" w:line="240" w:lineRule="exact"/>
        <w:ind w:left="498" w:right="730" w:hanging="215"/>
        <w:jc w:val="both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sz w:val="22"/>
          <w:szCs w:val="22"/>
        </w:rPr>
        <w:t>•</w:t>
      </w:r>
      <w:r w:rsidRPr="00AC5E5E">
        <w:rPr>
          <w:rFonts w:asciiTheme="minorHAnsi" w:eastAsia="Century" w:hAnsiTheme="minorHAnsi" w:cstheme="minorHAnsi"/>
          <w:spacing w:val="38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pacing w:val="-2"/>
          <w:w w:val="92"/>
          <w:sz w:val="22"/>
          <w:szCs w:val="22"/>
        </w:rPr>
        <w:t>W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or</w:t>
      </w:r>
      <w:r w:rsidRPr="00AC5E5E">
        <w:rPr>
          <w:rFonts w:asciiTheme="minorHAnsi" w:eastAsia="Century" w:hAnsiTheme="minorHAnsi" w:cstheme="minorHAnsi"/>
          <w:spacing w:val="-6"/>
          <w:w w:val="92"/>
          <w:sz w:val="22"/>
          <w:szCs w:val="22"/>
        </w:rPr>
        <w:t>k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ed</w:t>
      </w:r>
      <w:r w:rsidRPr="00AC5E5E">
        <w:rPr>
          <w:rFonts w:asciiTheme="minorHAnsi" w:eastAsia="Century" w:hAnsiTheme="minorHAnsi" w:cstheme="minorHAnsi"/>
          <w:spacing w:val="15"/>
          <w:w w:val="9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on</w:t>
      </w:r>
      <w:r w:rsidRPr="00AC5E5E">
        <w:rPr>
          <w:rFonts w:asciiTheme="minorHAnsi" w:eastAsia="Century" w:hAnsiTheme="minorHAnsi" w:cstheme="minorHAnsi"/>
          <w:spacing w:val="-1"/>
          <w:w w:val="9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the</w:t>
      </w:r>
      <w:r w:rsidRPr="00AC5E5E">
        <w:rPr>
          <w:rFonts w:asciiTheme="minorHAnsi" w:eastAsia="Century" w:hAnsiTheme="minorHAnsi" w:cstheme="minorHAnsi"/>
          <w:spacing w:val="-10"/>
          <w:w w:val="9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pacing w:val="-15"/>
          <w:w w:val="92"/>
          <w:sz w:val="22"/>
          <w:szCs w:val="22"/>
        </w:rPr>
        <w:t>Y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ou</w:t>
      </w:r>
      <w:r w:rsidRPr="00AC5E5E">
        <w:rPr>
          <w:rFonts w:asciiTheme="minorHAnsi" w:eastAsia="Century" w:hAnsiTheme="minorHAnsi" w:cstheme="minorHAnsi"/>
          <w:spacing w:val="-15"/>
          <w:w w:val="92"/>
          <w:sz w:val="22"/>
          <w:szCs w:val="22"/>
        </w:rPr>
        <w:t>T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ube</w:t>
      </w:r>
      <w:r w:rsidRPr="00AC5E5E">
        <w:rPr>
          <w:rFonts w:asciiTheme="minorHAnsi" w:eastAsia="Century" w:hAnsiTheme="minorHAnsi" w:cstheme="minorHAnsi"/>
          <w:spacing w:val="-13"/>
          <w:w w:val="9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Captions</w:t>
      </w:r>
      <w:r w:rsidRPr="00AC5E5E">
        <w:rPr>
          <w:rFonts w:asciiTheme="minorHAnsi" w:eastAsia="Century" w:hAnsiTheme="minorHAnsi" w:cstheme="minorHAnsi"/>
          <w:spacing w:val="-13"/>
          <w:w w:val="9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team</w:t>
      </w:r>
      <w:r w:rsidRPr="00AC5E5E">
        <w:rPr>
          <w:rFonts w:asciiTheme="minorHAnsi" w:eastAsia="Century" w:hAnsiTheme="minorHAnsi" w:cstheme="minorHAnsi"/>
          <w:spacing w:val="-17"/>
          <w:w w:val="9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4"/>
          <w:sz w:val="22"/>
          <w:szCs w:val="22"/>
        </w:rPr>
        <w:t>in</w:t>
      </w:r>
      <w:r w:rsidRPr="00AC5E5E">
        <w:rPr>
          <w:rFonts w:asciiTheme="minorHAnsi" w:eastAsia="Century" w:hAnsiTheme="minorHAnsi" w:cstheme="minorHAnsi"/>
          <w:spacing w:val="-10"/>
          <w:w w:val="84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4"/>
          <w:sz w:val="22"/>
          <w:szCs w:val="22"/>
        </w:rPr>
        <w:t>primarily</w:t>
      </w:r>
      <w:r w:rsidRPr="00AC5E5E">
        <w:rPr>
          <w:rFonts w:asciiTheme="minorHAnsi" w:eastAsia="Century" w:hAnsiTheme="minorHAnsi" w:cstheme="minorHAnsi"/>
          <w:spacing w:val="8"/>
          <w:w w:val="84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4"/>
          <w:sz w:val="22"/>
          <w:szCs w:val="22"/>
        </w:rPr>
        <w:t>vanilla</w:t>
      </w:r>
      <w:r w:rsidRPr="00AC5E5E">
        <w:rPr>
          <w:rFonts w:asciiTheme="minorHAnsi" w:eastAsia="Century" w:hAnsiTheme="minorHAnsi" w:cstheme="minorHAnsi"/>
          <w:spacing w:val="-8"/>
          <w:w w:val="84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4"/>
          <w:sz w:val="22"/>
          <w:szCs w:val="22"/>
        </w:rPr>
        <w:t>J</w:t>
      </w:r>
      <w:r w:rsidRPr="00AC5E5E">
        <w:rPr>
          <w:rFonts w:asciiTheme="minorHAnsi" w:eastAsia="Century" w:hAnsiTheme="minorHAnsi" w:cstheme="minorHAnsi"/>
          <w:spacing w:val="-2"/>
          <w:w w:val="84"/>
          <w:sz w:val="22"/>
          <w:szCs w:val="22"/>
        </w:rPr>
        <w:t>a</w:t>
      </w:r>
      <w:r w:rsidRPr="00AC5E5E">
        <w:rPr>
          <w:rFonts w:asciiTheme="minorHAnsi" w:eastAsia="Century" w:hAnsiTheme="minorHAnsi" w:cstheme="minorHAnsi"/>
          <w:w w:val="84"/>
          <w:sz w:val="22"/>
          <w:szCs w:val="22"/>
        </w:rPr>
        <w:t>vascript</w:t>
      </w:r>
      <w:r w:rsidRPr="00AC5E5E">
        <w:rPr>
          <w:rFonts w:asciiTheme="minorHAnsi" w:eastAsia="Century" w:hAnsiTheme="minorHAnsi" w:cstheme="minorHAnsi"/>
          <w:spacing w:val="35"/>
          <w:w w:val="84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 xml:space="preserve">and 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Python</w:t>
      </w:r>
      <w:r w:rsidRPr="00AC5E5E">
        <w:rPr>
          <w:rFonts w:asciiTheme="minorHAnsi" w:eastAsia="Century" w:hAnsiTheme="minorHAnsi" w:cstheme="minorHAnsi"/>
          <w:spacing w:val="-13"/>
          <w:w w:val="9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to</w:t>
      </w:r>
      <w:r w:rsidRPr="00AC5E5E">
        <w:rPr>
          <w:rFonts w:asciiTheme="minorHAnsi" w:eastAsia="Century" w:hAnsiTheme="minorHAnsi" w:cstheme="minorHAnsi"/>
          <w:spacing w:val="-1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plan,</w:t>
      </w:r>
      <w:r w:rsidRPr="00AC5E5E">
        <w:rPr>
          <w:rFonts w:asciiTheme="minorHAnsi" w:eastAsia="Century" w:hAnsiTheme="minorHAnsi" w:cstheme="minorHAnsi"/>
          <w:spacing w:val="-9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design</w:t>
      </w:r>
      <w:r w:rsidRPr="00AC5E5E">
        <w:rPr>
          <w:rFonts w:asciiTheme="minorHAnsi" w:eastAsia="Century" w:hAnsiTheme="minorHAnsi" w:cstheme="minorHAnsi"/>
          <w:spacing w:val="-6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and</w:t>
      </w:r>
      <w:r w:rsidRPr="00AC5E5E">
        <w:rPr>
          <w:rFonts w:asciiTheme="minorHAnsi" w:eastAsia="Century" w:hAnsiTheme="minorHAnsi" w:cstheme="minorHAnsi"/>
          <w:spacing w:val="-15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d</w:t>
      </w:r>
      <w:r w:rsidRPr="00AC5E5E">
        <w:rPr>
          <w:rFonts w:asciiTheme="minorHAnsi" w:eastAsia="Century" w:hAnsiTheme="minorHAnsi" w:cstheme="minorHAnsi"/>
          <w:spacing w:val="-2"/>
          <w:w w:val="91"/>
          <w:sz w:val="22"/>
          <w:szCs w:val="22"/>
        </w:rPr>
        <w:t>ev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elop</w:t>
      </w:r>
      <w:r w:rsidRPr="00AC5E5E">
        <w:rPr>
          <w:rFonts w:asciiTheme="minorHAnsi" w:eastAsia="Century" w:hAnsiTheme="minorHAnsi" w:cstheme="minorHAnsi"/>
          <w:spacing w:val="20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the</w:t>
      </w:r>
      <w:r w:rsidRPr="00AC5E5E">
        <w:rPr>
          <w:rFonts w:asciiTheme="minorHAnsi" w:eastAsia="Century" w:hAnsiTheme="minorHAnsi" w:cstheme="minorHAnsi"/>
          <w:spacing w:val="-6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4"/>
          <w:sz w:val="22"/>
          <w:szCs w:val="22"/>
        </w:rPr>
        <w:t>full</w:t>
      </w:r>
      <w:r w:rsidRPr="00AC5E5E">
        <w:rPr>
          <w:rFonts w:asciiTheme="minorHAnsi" w:eastAsia="Century" w:hAnsiTheme="minorHAnsi" w:cstheme="minorHAnsi"/>
          <w:spacing w:val="-8"/>
          <w:w w:val="84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stack</w:t>
      </w:r>
      <w:r w:rsidRPr="00AC5E5E">
        <w:rPr>
          <w:rFonts w:asciiTheme="minorHAnsi" w:eastAsia="Century" w:hAnsiTheme="minorHAnsi" w:cstheme="minorHAnsi"/>
          <w:spacing w:val="-11"/>
          <w:w w:val="90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implementation</w:t>
      </w:r>
      <w:r w:rsidRPr="00AC5E5E">
        <w:rPr>
          <w:rFonts w:asciiTheme="minorHAnsi" w:eastAsia="Century" w:hAnsiTheme="minorHAnsi" w:cstheme="minorHAnsi"/>
          <w:spacing w:val="-12"/>
          <w:w w:val="90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of</w:t>
      </w:r>
      <w:r w:rsidRPr="00AC5E5E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a</w:t>
      </w:r>
      <w:r w:rsidRPr="00AC5E5E">
        <w:rPr>
          <w:rFonts w:asciiTheme="minorHAnsi" w:eastAsia="Century" w:hAnsiTheme="minorHAnsi" w:cstheme="minorHAnsi"/>
          <w:spacing w:val="-10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 xml:space="preserve">new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f</w:t>
      </w:r>
      <w:r w:rsidRPr="00AC5E5E">
        <w:rPr>
          <w:rFonts w:asciiTheme="minorHAnsi" w:eastAsia="Century" w:hAnsiTheme="minorHAnsi" w:cstheme="minorHAnsi"/>
          <w:spacing w:val="-5"/>
          <w:w w:val="91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amework</w:t>
      </w:r>
      <w:r w:rsidRPr="00AC5E5E">
        <w:rPr>
          <w:rFonts w:asciiTheme="minorHAnsi" w:eastAsia="Century" w:hAnsiTheme="minorHAnsi" w:cstheme="minorHAnsi"/>
          <w:spacing w:val="-2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to</w:t>
      </w:r>
      <w:r w:rsidRPr="00AC5E5E">
        <w:rPr>
          <w:rFonts w:asciiTheme="minorHAnsi" w:eastAsia="Century" w:hAnsiTheme="minorHAnsi" w:cstheme="minorHAnsi"/>
          <w:spacing w:val="-1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add</w:t>
      </w:r>
      <w:r w:rsidRPr="00AC5E5E">
        <w:rPr>
          <w:rFonts w:asciiTheme="minorHAnsi" w:eastAsia="Century" w:hAnsiTheme="minorHAnsi" w:cstheme="minorHAnsi"/>
          <w:spacing w:val="-9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and</w:t>
      </w:r>
      <w:r w:rsidRPr="00AC5E5E">
        <w:rPr>
          <w:rFonts w:asciiTheme="minorHAnsi" w:eastAsia="Century" w:hAnsiTheme="minorHAnsi" w:cstheme="minorHAnsi"/>
          <w:spacing w:val="-15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edit</w:t>
      </w:r>
      <w:r w:rsidRPr="00AC5E5E">
        <w:rPr>
          <w:rFonts w:asciiTheme="minorHAnsi" w:eastAsia="Century" w:hAnsiTheme="minorHAnsi" w:cstheme="minorHAnsi"/>
          <w:spacing w:val="-8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Automatic</w:t>
      </w:r>
      <w:r w:rsidRPr="00AC5E5E">
        <w:rPr>
          <w:rFonts w:asciiTheme="minorHAnsi" w:eastAsia="Century" w:hAnsiTheme="minorHAnsi" w:cstheme="minorHAnsi"/>
          <w:spacing w:val="-13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Speech</w:t>
      </w:r>
      <w:r w:rsidRPr="00AC5E5E">
        <w:rPr>
          <w:rFonts w:asciiTheme="minorHAnsi" w:eastAsia="Century" w:hAnsiTheme="minorHAnsi" w:cstheme="minorHAnsi"/>
          <w:spacing w:val="8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Recognition</w:t>
      </w:r>
      <w:r w:rsidRPr="00AC5E5E">
        <w:rPr>
          <w:rFonts w:asciiTheme="minorHAnsi" w:eastAsia="Century" w:hAnsiTheme="minorHAnsi" w:cstheme="minorHAnsi"/>
          <w:spacing w:val="10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captions.</w:t>
      </w:r>
    </w:p>
    <w:p w14:paraId="2A0E8687" w14:textId="77777777" w:rsidR="00864909" w:rsidRPr="00AC5E5E" w:rsidRDefault="00AC5E5E">
      <w:pPr>
        <w:spacing w:before="14"/>
        <w:ind w:left="283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sz w:val="22"/>
          <w:szCs w:val="22"/>
        </w:rPr>
        <w:t>•</w:t>
      </w:r>
      <w:r w:rsidRPr="00AC5E5E">
        <w:rPr>
          <w:rFonts w:asciiTheme="minorHAnsi" w:eastAsia="Century" w:hAnsiTheme="minorHAnsi" w:cstheme="minorHAnsi"/>
          <w:spacing w:val="38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Created</w:t>
      </w:r>
      <w:r w:rsidRPr="00AC5E5E">
        <w:rPr>
          <w:rFonts w:asciiTheme="minorHAnsi" w:eastAsia="Century" w:hAnsiTheme="minorHAnsi" w:cstheme="minorHAnsi"/>
          <w:spacing w:val="25"/>
          <w:w w:val="90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a</w:t>
      </w:r>
      <w:r w:rsidRPr="00AC5E5E">
        <w:rPr>
          <w:rFonts w:asciiTheme="minorHAnsi" w:eastAsia="Century" w:hAnsiTheme="minorHAnsi" w:cstheme="minorHAnsi"/>
          <w:spacing w:val="-15"/>
          <w:w w:val="90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backbone.js-li</w:t>
      </w:r>
      <w:r w:rsidRPr="00AC5E5E">
        <w:rPr>
          <w:rFonts w:asciiTheme="minorHAnsi" w:eastAsia="Century" w:hAnsiTheme="minorHAnsi" w:cstheme="minorHAnsi"/>
          <w:spacing w:val="-5"/>
          <w:w w:val="90"/>
          <w:sz w:val="22"/>
          <w:szCs w:val="22"/>
        </w:rPr>
        <w:t>k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e</w:t>
      </w:r>
      <w:r w:rsidRPr="00AC5E5E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f</w:t>
      </w:r>
      <w:r w:rsidRPr="00AC5E5E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amework</w:t>
      </w:r>
      <w:r w:rsidRPr="00AC5E5E">
        <w:rPr>
          <w:rFonts w:asciiTheme="minorHAnsi" w:eastAsia="Century" w:hAnsiTheme="minorHAnsi" w:cstheme="minorHAnsi"/>
          <w:spacing w:val="8"/>
          <w:w w:val="90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for</w:t>
      </w:r>
      <w:r w:rsidRPr="00AC5E5E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the</w:t>
      </w:r>
      <w:r w:rsidRPr="00AC5E5E">
        <w:rPr>
          <w:rFonts w:asciiTheme="minorHAnsi" w:eastAsia="Century" w:hAnsiTheme="minorHAnsi" w:cstheme="minorHAnsi"/>
          <w:spacing w:val="-10"/>
          <w:w w:val="9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>Captions</w:t>
      </w:r>
      <w:r w:rsidRPr="00AC5E5E">
        <w:rPr>
          <w:rFonts w:asciiTheme="minorHAnsi" w:eastAsia="Century" w:hAnsiTheme="minorHAnsi" w:cstheme="minorHAnsi"/>
          <w:spacing w:val="-13"/>
          <w:w w:val="9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4"/>
          <w:sz w:val="22"/>
          <w:szCs w:val="22"/>
        </w:rPr>
        <w:t>edito</w:t>
      </w:r>
      <w:r w:rsidRPr="00AC5E5E">
        <w:rPr>
          <w:rFonts w:asciiTheme="minorHAnsi" w:eastAsia="Century" w:hAnsiTheme="minorHAnsi" w:cstheme="minorHAnsi"/>
          <w:spacing w:val="-12"/>
          <w:w w:val="94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w w:val="71"/>
          <w:sz w:val="22"/>
          <w:szCs w:val="22"/>
        </w:rPr>
        <w:t>.</w:t>
      </w:r>
    </w:p>
    <w:p w14:paraId="0A4BAEBB" w14:textId="77777777" w:rsidR="00864909" w:rsidRPr="00AC5E5E" w:rsidRDefault="00AC5E5E">
      <w:pPr>
        <w:spacing w:before="18"/>
        <w:ind w:left="283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sz w:val="22"/>
          <w:szCs w:val="22"/>
        </w:rPr>
        <w:t>•</w:t>
      </w:r>
      <w:r w:rsidRPr="00AC5E5E">
        <w:rPr>
          <w:rFonts w:asciiTheme="minorHAnsi" w:eastAsia="Century" w:hAnsiTheme="minorHAnsi" w:cstheme="minorHAnsi"/>
          <w:spacing w:val="38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2"/>
          <w:sz w:val="22"/>
          <w:szCs w:val="22"/>
        </w:rPr>
        <w:t>All</w:t>
      </w:r>
      <w:r w:rsidRPr="00AC5E5E">
        <w:rPr>
          <w:rFonts w:asciiTheme="minorHAnsi" w:eastAsia="Century" w:hAnsiTheme="minorHAnsi" w:cstheme="minorHAnsi"/>
          <w:spacing w:val="-7"/>
          <w:w w:val="8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code</w:t>
      </w:r>
      <w:r w:rsidRPr="00AC5E5E">
        <w:rPr>
          <w:rFonts w:asciiTheme="minorHAnsi" w:eastAsia="Century" w:hAnsiTheme="minorHAnsi" w:cstheme="minorHAnsi"/>
          <w:spacing w:val="-13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was</w:t>
      </w:r>
      <w:r w:rsidRPr="00AC5E5E">
        <w:rPr>
          <w:rFonts w:asciiTheme="minorHAnsi" w:eastAsia="Century" w:hAnsiTheme="minorHAnsi" w:cstheme="minorHAnsi"/>
          <w:spacing w:val="-12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spacing w:val="-2"/>
          <w:w w:val="91"/>
          <w:sz w:val="22"/>
          <w:szCs w:val="22"/>
        </w:rPr>
        <w:t>e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viewed,</w:t>
      </w:r>
      <w:r w:rsidRPr="00AC5E5E">
        <w:rPr>
          <w:rFonts w:asciiTheme="minorHAnsi" w:eastAsia="Century" w:hAnsiTheme="minorHAnsi" w:cstheme="minorHAnsi"/>
          <w:spacing w:val="2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perfected,</w:t>
      </w:r>
      <w:r w:rsidRPr="00AC5E5E">
        <w:rPr>
          <w:rFonts w:asciiTheme="minorHAnsi" w:eastAsia="Century" w:hAnsiTheme="minorHAnsi" w:cstheme="minorHAnsi"/>
          <w:spacing w:val="24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and</w:t>
      </w:r>
      <w:r w:rsidRPr="00AC5E5E">
        <w:rPr>
          <w:rFonts w:asciiTheme="minorHAnsi" w:eastAsia="Century" w:hAnsiTheme="minorHAnsi" w:cstheme="minorHAnsi"/>
          <w:spacing w:val="-15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pushed</w:t>
      </w:r>
      <w:r w:rsidRPr="00AC5E5E">
        <w:rPr>
          <w:rFonts w:asciiTheme="minorHAnsi" w:eastAsia="Century" w:hAnsiTheme="minorHAnsi" w:cstheme="minorHAnsi"/>
          <w:spacing w:val="-5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to</w:t>
      </w:r>
      <w:r w:rsidRPr="00AC5E5E">
        <w:rPr>
          <w:rFonts w:asciiTheme="minorHAnsi" w:eastAsia="Century" w:hAnsiTheme="minorHAnsi" w:cstheme="minorHAnsi"/>
          <w:spacing w:val="-1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production.</w:t>
      </w:r>
    </w:p>
    <w:p w14:paraId="147AEC91" w14:textId="77777777" w:rsidR="00864909" w:rsidRPr="00AC5E5E" w:rsidRDefault="00864909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4AD225BB" w14:textId="77777777" w:rsidR="00864909" w:rsidRPr="00AC5E5E" w:rsidRDefault="00AC5E5E">
      <w:pPr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Tahoma" w:hAnsiTheme="minorHAnsi" w:cstheme="minorHAnsi"/>
          <w:b/>
          <w:w w:val="94"/>
          <w:sz w:val="22"/>
          <w:szCs w:val="22"/>
        </w:rPr>
        <w:t>PHABRIC</w:t>
      </w:r>
      <w:r w:rsidRPr="00AC5E5E">
        <w:rPr>
          <w:rFonts w:asciiTheme="minorHAnsi" w:eastAsia="Tahoma" w:hAnsiTheme="minorHAnsi" w:cstheme="minorHAnsi"/>
          <w:b/>
          <w:spacing w:val="-16"/>
          <w:w w:val="94"/>
          <w:sz w:val="22"/>
          <w:szCs w:val="22"/>
        </w:rPr>
        <w:t>A</w:t>
      </w:r>
      <w:r w:rsidRPr="00AC5E5E">
        <w:rPr>
          <w:rFonts w:asciiTheme="minorHAnsi" w:eastAsia="Tahoma" w:hAnsiTheme="minorHAnsi" w:cstheme="minorHAnsi"/>
          <w:b/>
          <w:spacing w:val="-8"/>
          <w:w w:val="94"/>
          <w:sz w:val="22"/>
          <w:szCs w:val="22"/>
        </w:rPr>
        <w:t>T</w:t>
      </w:r>
      <w:r w:rsidRPr="00AC5E5E">
        <w:rPr>
          <w:rFonts w:asciiTheme="minorHAnsi" w:eastAsia="Tahoma" w:hAnsiTheme="minorHAnsi" w:cstheme="minorHAnsi"/>
          <w:b/>
          <w:w w:val="94"/>
          <w:sz w:val="22"/>
          <w:szCs w:val="22"/>
        </w:rPr>
        <w:t xml:space="preserve">OR </w:t>
      </w:r>
      <w:r w:rsidRPr="00AC5E5E">
        <w:rPr>
          <w:rFonts w:asciiTheme="minorHAnsi" w:eastAsia="Tahoma" w:hAnsiTheme="minorHAnsi" w:cstheme="minorHAnsi"/>
          <w:b/>
          <w:spacing w:val="15"/>
          <w:w w:val="9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|</w:t>
      </w:r>
      <w:r w:rsidRPr="00AC5E5E">
        <w:rPr>
          <w:rFonts w:asciiTheme="minorHAnsi" w:eastAsia="Lucida Sans" w:hAnsiTheme="minorHAnsi" w:cstheme="minorHAnsi"/>
          <w:spacing w:val="-2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O|*d</w:t>
      </w:r>
      <w:r w:rsidRPr="00AC5E5E">
        <w:rPr>
          <w:rFonts w:asciiTheme="minorHAnsi" w:eastAsia="Lucida Sans" w:hAnsiTheme="minorHAnsi" w:cstheme="minorHAnsi"/>
          <w:spacing w:val="5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46"/>
          <w:sz w:val="22"/>
          <w:szCs w:val="22"/>
        </w:rPr>
        <w:t>Sl</w:t>
      </w:r>
      <w:r w:rsidRPr="00AC5E5E">
        <w:rPr>
          <w:rFonts w:ascii="Calibri" w:eastAsia="Lucida Sans" w:hAnsi="Calibri" w:cs="Calibri"/>
          <w:w w:val="146"/>
          <w:sz w:val="22"/>
          <w:szCs w:val="22"/>
        </w:rPr>
        <w:t></w:t>
      </w:r>
      <w:r w:rsidRPr="00AC5E5E">
        <w:rPr>
          <w:rFonts w:asciiTheme="minorHAnsi" w:eastAsia="Lucida Sans" w:hAnsiTheme="minorHAnsi" w:cstheme="minorHAnsi"/>
          <w:w w:val="146"/>
          <w:sz w:val="22"/>
          <w:szCs w:val="22"/>
        </w:rPr>
        <w:t xml:space="preserve"> *</w:t>
      </w:r>
      <w:r w:rsidRPr="00AC5E5E">
        <w:rPr>
          <w:rFonts w:asciiTheme="minorHAnsi" w:eastAsia="Lucida Sans" w:hAnsiTheme="minorHAnsi" w:cstheme="minorHAnsi"/>
          <w:spacing w:val="-47"/>
          <w:w w:val="146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17"/>
          <w:sz w:val="22"/>
          <w:szCs w:val="22"/>
        </w:rPr>
        <w:t>Cld</w:t>
      </w:r>
      <w:r w:rsidRPr="00AC5E5E">
        <w:rPr>
          <w:rFonts w:ascii="Calibri" w:eastAsia="Lucida Sans" w:hAnsi="Calibri" w:cs="Calibri"/>
          <w:w w:val="117"/>
          <w:sz w:val="22"/>
          <w:szCs w:val="22"/>
        </w:rPr>
        <w:t></w:t>
      </w:r>
      <w:r w:rsidRPr="00AC5E5E">
        <w:rPr>
          <w:rFonts w:asciiTheme="minorHAnsi" w:eastAsia="Lucida Sans" w:hAnsiTheme="minorHAnsi" w:cstheme="minorHAnsi"/>
          <w:w w:val="117"/>
          <w:sz w:val="22"/>
          <w:szCs w:val="22"/>
        </w:rPr>
        <w:t xml:space="preserve">G </w:t>
      </w:r>
      <w:r w:rsidRPr="00AC5E5E">
        <w:rPr>
          <w:rFonts w:ascii="Calibri" w:eastAsia="Lucida Sans" w:hAnsi="Calibri" w:cs="Calibri"/>
          <w:w w:val="117"/>
          <w:sz w:val="22"/>
          <w:szCs w:val="22"/>
        </w:rPr>
        <w:t></w:t>
      </w:r>
      <w:r w:rsidRPr="00AC5E5E">
        <w:rPr>
          <w:rFonts w:asciiTheme="minorHAnsi" w:eastAsia="Lucida Sans" w:hAnsiTheme="minorHAnsi" w:cstheme="minorHAnsi"/>
          <w:w w:val="117"/>
          <w:sz w:val="22"/>
          <w:szCs w:val="22"/>
        </w:rPr>
        <w:t>l</w:t>
      </w:r>
      <w:r w:rsidRPr="00AC5E5E">
        <w:rPr>
          <w:rFonts w:ascii="Calibri" w:eastAsia="Lucida Sans" w:hAnsi="Calibri" w:cs="Calibri"/>
          <w:w w:val="117"/>
          <w:sz w:val="22"/>
          <w:szCs w:val="22"/>
        </w:rPr>
        <w:t></w:t>
      </w:r>
      <w:r w:rsidRPr="00AC5E5E">
        <w:rPr>
          <w:rFonts w:asciiTheme="minorHAnsi" w:eastAsia="Lucida Sans" w:hAnsiTheme="minorHAnsi" w:cstheme="minorHAnsi"/>
          <w:spacing w:val="-27"/>
          <w:w w:val="117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&amp;</w:t>
      </w:r>
      <w:r w:rsidRPr="00AC5E5E">
        <w:rPr>
          <w:rFonts w:asciiTheme="minorHAnsi" w:eastAsia="Lucida Sans" w:hAnsiTheme="minorHAnsi" w:cstheme="minorHAnsi"/>
          <w:spacing w:val="-2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T*</w:t>
      </w:r>
      <w:r w:rsidRPr="00AC5E5E">
        <w:rPr>
          <w:rFonts w:asciiTheme="minorHAnsi" w:eastAsia="Lucida Sans" w:hAnsiTheme="minorHAnsi" w:cstheme="minorHAnsi"/>
          <w:spacing w:val="6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b</w:t>
      </w:r>
      <w:r w:rsidRPr="00AC5E5E">
        <w:rPr>
          <w:rFonts w:asciiTheme="minorHAnsi" w:eastAsia="Lucida Sans" w:hAnsiTheme="minorHAnsi" w:cstheme="minorHAnsi"/>
          <w:spacing w:val="1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13"/>
          <w:sz w:val="22"/>
          <w:szCs w:val="22"/>
        </w:rPr>
        <w:t>L* &amp;*</w:t>
      </w:r>
      <w:r w:rsidRPr="00AC5E5E">
        <w:rPr>
          <w:rFonts w:ascii="Calibri" w:eastAsia="Lucida Sans" w:hAnsi="Calibri" w:cs="Calibri"/>
          <w:w w:val="113"/>
          <w:sz w:val="22"/>
          <w:szCs w:val="22"/>
        </w:rPr>
        <w:t></w:t>
      </w:r>
    </w:p>
    <w:p w14:paraId="7AFE5377" w14:textId="77777777" w:rsidR="00864909" w:rsidRPr="00AC5E5E" w:rsidRDefault="00AC5E5E">
      <w:pPr>
        <w:spacing w:line="220" w:lineRule="exact"/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Lucida Sans" w:hAnsiTheme="minorHAnsi" w:cstheme="minorHAnsi"/>
          <w:spacing w:val="-2"/>
          <w:w w:val="156"/>
          <w:sz w:val="22"/>
          <w:szCs w:val="22"/>
        </w:rPr>
        <w:t>J</w:t>
      </w:r>
      <w:r w:rsidRPr="00AC5E5E">
        <w:rPr>
          <w:rFonts w:asciiTheme="minorHAnsi" w:eastAsia="Lucida Sans" w:hAnsiTheme="minorHAnsi" w:cstheme="minorHAnsi"/>
          <w:w w:val="97"/>
          <w:sz w:val="22"/>
          <w:szCs w:val="22"/>
        </w:rPr>
        <w:t>an</w:t>
      </w:r>
      <w:r w:rsidRPr="00AC5E5E">
        <w:rPr>
          <w:rFonts w:asciiTheme="minorHAnsi" w:eastAsia="Lucida Sans" w:hAnsiTheme="minorHAnsi" w:cstheme="minorHAnsi"/>
          <w:spacing w:val="-1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4"/>
          <w:sz w:val="22"/>
          <w:szCs w:val="22"/>
        </w:rPr>
        <w:t>2013</w:t>
      </w:r>
      <w:r w:rsidRPr="00AC5E5E">
        <w:rPr>
          <w:rFonts w:asciiTheme="minorHAnsi" w:eastAsia="Lucida Sans" w:hAnsiTheme="minorHAnsi" w:cstheme="minorHAnsi"/>
          <w:spacing w:val="-3"/>
          <w:w w:val="8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–</w:t>
      </w:r>
      <w:r w:rsidRPr="00AC5E5E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M</w:t>
      </w:r>
      <w:r w:rsidRPr="00AC5E5E">
        <w:rPr>
          <w:rFonts w:asciiTheme="minorHAnsi" w:eastAsia="Lucida Sans" w:hAnsiTheme="minorHAnsi" w:cstheme="minorHAnsi"/>
          <w:spacing w:val="-3"/>
          <w:sz w:val="22"/>
          <w:szCs w:val="22"/>
        </w:rPr>
        <w:t>a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y</w:t>
      </w:r>
      <w:r w:rsidRPr="00AC5E5E">
        <w:rPr>
          <w:rFonts w:asciiTheme="minorHAnsi" w:eastAsia="Lucida Sans" w:hAnsiTheme="minorHAnsi" w:cstheme="minorHAnsi"/>
          <w:spacing w:val="-1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4"/>
          <w:sz w:val="22"/>
          <w:szCs w:val="22"/>
        </w:rPr>
        <w:t>2013</w:t>
      </w:r>
      <w:r w:rsidRPr="00AC5E5E">
        <w:rPr>
          <w:rFonts w:asciiTheme="minorHAnsi" w:eastAsia="Lucida Sans" w:hAnsiTheme="minorHAnsi" w:cstheme="minorHAnsi"/>
          <w:spacing w:val="-3"/>
          <w:w w:val="8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|</w:t>
      </w:r>
      <w:r w:rsidRPr="00AC5E5E">
        <w:rPr>
          <w:rFonts w:asciiTheme="minorHAnsi" w:eastAsia="Lucida Sans" w:hAnsiTheme="minorHAnsi" w:cstheme="minorHAnsi"/>
          <w:spacing w:val="-2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pacing w:val="-2"/>
          <w:sz w:val="22"/>
          <w:szCs w:val="22"/>
        </w:rPr>
        <w:t>P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alo</w:t>
      </w:r>
      <w:r w:rsidRPr="00AC5E5E">
        <w:rPr>
          <w:rFonts w:asciiTheme="minorHAnsi" w:eastAsia="Lucida Sans" w:hAnsiTheme="minorHAnsi" w:cstheme="minorHAnsi"/>
          <w:spacing w:val="-5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91"/>
          <w:sz w:val="22"/>
          <w:szCs w:val="22"/>
        </w:rPr>
        <w:t>A</w:t>
      </w:r>
      <w:r w:rsidRPr="00AC5E5E">
        <w:rPr>
          <w:rFonts w:asciiTheme="minorHAnsi" w:eastAsia="Lucida Sans" w:hAnsiTheme="minorHAnsi" w:cstheme="minorHAnsi"/>
          <w:spacing w:val="-2"/>
          <w:w w:val="91"/>
          <w:sz w:val="22"/>
          <w:szCs w:val="22"/>
        </w:rPr>
        <w:t>lt</w:t>
      </w:r>
      <w:r w:rsidRPr="00AC5E5E">
        <w:rPr>
          <w:rFonts w:asciiTheme="minorHAnsi" w:eastAsia="Lucida Sans" w:hAnsiTheme="minorHAnsi" w:cstheme="minorHAnsi"/>
          <w:w w:val="91"/>
          <w:sz w:val="22"/>
          <w:szCs w:val="22"/>
        </w:rPr>
        <w:t>o,</w:t>
      </w:r>
      <w:r w:rsidRPr="00AC5E5E">
        <w:rPr>
          <w:rFonts w:asciiTheme="minorHAnsi" w:eastAsia="Lucida Sans" w:hAnsiTheme="minorHAnsi" w:cstheme="minorHAnsi"/>
          <w:spacing w:val="-4"/>
          <w:w w:val="91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pacing w:val="-2"/>
          <w:sz w:val="22"/>
          <w:szCs w:val="22"/>
        </w:rPr>
        <w:t>C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A</w:t>
      </w:r>
      <w:r w:rsidRPr="00AC5E5E">
        <w:rPr>
          <w:rFonts w:asciiTheme="minorHAnsi" w:eastAsia="Lucida Sans" w:hAnsiTheme="minorHAnsi" w:cstheme="minorHAnsi"/>
          <w:spacing w:val="-18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&amp;</w:t>
      </w:r>
      <w:r w:rsidRPr="00AC5E5E">
        <w:rPr>
          <w:rFonts w:asciiTheme="minorHAnsi" w:eastAsia="Lucida Sans" w:hAnsiTheme="minorHAnsi" w:cstheme="minorHAnsi"/>
          <w:spacing w:val="-17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pacing w:val="-1"/>
          <w:w w:val="94"/>
          <w:sz w:val="22"/>
          <w:szCs w:val="22"/>
        </w:rPr>
        <w:t>I</w:t>
      </w:r>
      <w:r w:rsidRPr="00AC5E5E">
        <w:rPr>
          <w:rFonts w:asciiTheme="minorHAnsi" w:eastAsia="Lucida Sans" w:hAnsiTheme="minorHAnsi" w:cstheme="minorHAnsi"/>
          <w:w w:val="94"/>
          <w:sz w:val="22"/>
          <w:szCs w:val="22"/>
        </w:rPr>
        <w:t>thaca,</w:t>
      </w:r>
      <w:r w:rsidRPr="00AC5E5E">
        <w:rPr>
          <w:rFonts w:asciiTheme="minorHAnsi" w:eastAsia="Lucida Sans" w:hAnsiTheme="minorHAnsi" w:cstheme="minorHAnsi"/>
          <w:spacing w:val="-6"/>
          <w:w w:val="9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02"/>
          <w:sz w:val="22"/>
          <w:szCs w:val="22"/>
        </w:rPr>
        <w:t>NY</w:t>
      </w:r>
    </w:p>
    <w:p w14:paraId="09D508F3" w14:textId="77777777" w:rsidR="00864909" w:rsidRPr="00AC5E5E" w:rsidRDefault="00AC5E5E">
      <w:pPr>
        <w:spacing w:before="39"/>
        <w:ind w:left="283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sz w:val="22"/>
          <w:szCs w:val="22"/>
        </w:rPr>
        <w:t>•</w:t>
      </w:r>
      <w:r w:rsidRPr="00AC5E5E">
        <w:rPr>
          <w:rFonts w:asciiTheme="minorHAnsi" w:eastAsia="Century" w:hAnsiTheme="minorHAnsi" w:cstheme="minorHAnsi"/>
          <w:spacing w:val="38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Phabricator</w:t>
      </w:r>
      <w:r w:rsidRPr="00AC5E5E">
        <w:rPr>
          <w:rFonts w:asciiTheme="minorHAnsi" w:eastAsia="Century" w:hAnsiTheme="minorHAnsi" w:cstheme="minorHAnsi"/>
          <w:spacing w:val="34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is</w:t>
      </w:r>
      <w:r w:rsidRPr="00AC5E5E">
        <w:rPr>
          <w:rFonts w:asciiTheme="minorHAnsi" w:eastAsia="Century" w:hAnsiTheme="minorHAnsi" w:cstheme="minorHAnsi"/>
          <w:spacing w:val="-13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used</w:t>
      </w:r>
      <w:r w:rsidRPr="00AC5E5E">
        <w:rPr>
          <w:rFonts w:asciiTheme="minorHAnsi" w:eastAsia="Century" w:hAnsiTheme="minorHAnsi" w:cstheme="minorHAnsi"/>
          <w:spacing w:val="20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daily</w:t>
      </w:r>
      <w:r w:rsidRPr="00AC5E5E">
        <w:rPr>
          <w:rFonts w:asciiTheme="minorHAnsi" w:eastAsia="Century" w:hAnsiTheme="minorHAnsi" w:cstheme="minorHAnsi"/>
          <w:spacing w:val="-14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pacing w:val="-2"/>
          <w:w w:val="87"/>
          <w:sz w:val="22"/>
          <w:szCs w:val="22"/>
        </w:rPr>
        <w:t>b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y</w:t>
      </w:r>
      <w:r w:rsidRPr="00AC5E5E">
        <w:rPr>
          <w:rFonts w:asciiTheme="minorHAnsi" w:eastAsia="Century" w:hAnsiTheme="minorHAnsi" w:cstheme="minorHAnsi"/>
          <w:spacing w:val="4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 xml:space="preserve">Facebook, </w:t>
      </w:r>
      <w:r w:rsidRPr="00AC5E5E">
        <w:rPr>
          <w:rFonts w:asciiTheme="minorHAnsi" w:eastAsia="Century" w:hAnsiTheme="minorHAnsi" w:cstheme="minorHAnsi"/>
          <w:spacing w:val="6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Dropb</w:t>
      </w:r>
      <w:r w:rsidRPr="00AC5E5E">
        <w:rPr>
          <w:rFonts w:asciiTheme="minorHAnsi" w:eastAsia="Century" w:hAnsiTheme="minorHAnsi" w:cstheme="minorHAnsi"/>
          <w:spacing w:val="-5"/>
          <w:w w:val="87"/>
          <w:sz w:val="22"/>
          <w:szCs w:val="22"/>
        </w:rPr>
        <w:t>o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 xml:space="preserve">x, </w:t>
      </w:r>
      <w:r w:rsidRPr="00AC5E5E">
        <w:rPr>
          <w:rFonts w:asciiTheme="minorHAnsi" w:eastAsia="Century" w:hAnsiTheme="minorHAnsi" w:cstheme="minorHAnsi"/>
          <w:spacing w:val="4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Quo</w:t>
      </w:r>
      <w:r w:rsidRPr="00AC5E5E">
        <w:rPr>
          <w:rFonts w:asciiTheme="minorHAnsi" w:eastAsia="Century" w:hAnsiTheme="minorHAnsi" w:cstheme="minorHAnsi"/>
          <w:spacing w:val="-4"/>
          <w:w w:val="87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a,</w:t>
      </w:r>
      <w:r w:rsidRPr="00AC5E5E">
        <w:rPr>
          <w:rFonts w:asciiTheme="minorHAnsi" w:eastAsia="Century" w:hAnsiTheme="minorHAnsi" w:cstheme="minorHAnsi"/>
          <w:spacing w:val="26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Asana</w:t>
      </w:r>
      <w:r w:rsidRPr="00AC5E5E">
        <w:rPr>
          <w:rFonts w:asciiTheme="minorHAnsi" w:eastAsia="Century" w:hAnsiTheme="minorHAnsi" w:cstheme="minorHAnsi"/>
          <w:spacing w:val="-4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and</w:t>
      </w:r>
      <w:r w:rsidRPr="00AC5E5E">
        <w:rPr>
          <w:rFonts w:asciiTheme="minorHAnsi" w:eastAsia="Century" w:hAnsiTheme="minorHAnsi" w:cstheme="minorHAnsi"/>
          <w:spacing w:val="1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more.</w:t>
      </w:r>
    </w:p>
    <w:p w14:paraId="4CC50A8C" w14:textId="77777777" w:rsidR="00864909" w:rsidRPr="00AC5E5E" w:rsidRDefault="00AC5E5E">
      <w:pPr>
        <w:spacing w:before="25" w:line="220" w:lineRule="exact"/>
        <w:ind w:left="498" w:right="326" w:hanging="215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sz w:val="22"/>
          <w:szCs w:val="22"/>
        </w:rPr>
        <w:t>•</w:t>
      </w:r>
      <w:r w:rsidRPr="00AC5E5E">
        <w:rPr>
          <w:rFonts w:asciiTheme="minorHAnsi" w:eastAsia="Century" w:hAnsiTheme="minorHAnsi" w:cstheme="minorHAnsi"/>
          <w:spacing w:val="38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73"/>
          <w:sz w:val="22"/>
          <w:szCs w:val="22"/>
        </w:rPr>
        <w:t>I</w:t>
      </w:r>
      <w:r w:rsidRPr="00AC5E5E">
        <w:rPr>
          <w:rFonts w:asciiTheme="minorHAnsi" w:eastAsia="Century" w:hAnsiTheme="minorHAnsi" w:cstheme="minorHAnsi"/>
          <w:spacing w:val="-2"/>
          <w:w w:val="73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4"/>
          <w:sz w:val="22"/>
          <w:szCs w:val="22"/>
        </w:rPr>
        <w:t>created</w:t>
      </w:r>
      <w:r w:rsidRPr="00AC5E5E">
        <w:rPr>
          <w:rFonts w:asciiTheme="minorHAnsi" w:eastAsia="Century" w:hAnsiTheme="minorHAnsi" w:cstheme="minorHAnsi"/>
          <w:spacing w:val="-7"/>
          <w:w w:val="94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4"/>
          <w:sz w:val="22"/>
          <w:szCs w:val="22"/>
        </w:rPr>
        <w:t>the</w:t>
      </w:r>
      <w:r w:rsidRPr="00AC5E5E">
        <w:rPr>
          <w:rFonts w:asciiTheme="minorHAnsi" w:eastAsia="Century" w:hAnsiTheme="minorHAnsi" w:cstheme="minorHAnsi"/>
          <w:spacing w:val="-17"/>
          <w:w w:val="94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4"/>
          <w:sz w:val="22"/>
          <w:szCs w:val="22"/>
        </w:rPr>
        <w:t>Meme</w:t>
      </w:r>
      <w:r w:rsidRPr="00AC5E5E">
        <w:rPr>
          <w:rFonts w:asciiTheme="minorHAnsi" w:eastAsia="Century" w:hAnsiTheme="minorHAnsi" w:cstheme="minorHAnsi"/>
          <w:spacing w:val="-8"/>
          <w:w w:val="94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4"/>
          <w:sz w:val="22"/>
          <w:szCs w:val="22"/>
        </w:rPr>
        <w:t>gene</w:t>
      </w:r>
      <w:r w:rsidRPr="00AC5E5E">
        <w:rPr>
          <w:rFonts w:asciiTheme="minorHAnsi" w:eastAsia="Century" w:hAnsiTheme="minorHAnsi" w:cstheme="minorHAnsi"/>
          <w:spacing w:val="-5"/>
          <w:w w:val="94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w w:val="94"/>
          <w:sz w:val="22"/>
          <w:szCs w:val="22"/>
        </w:rPr>
        <w:t>ato</w:t>
      </w:r>
      <w:r w:rsidRPr="00AC5E5E">
        <w:rPr>
          <w:rFonts w:asciiTheme="minorHAnsi" w:eastAsia="Century" w:hAnsiTheme="minorHAnsi" w:cstheme="minorHAnsi"/>
          <w:spacing w:val="-12"/>
          <w:w w:val="94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w w:val="71"/>
          <w:sz w:val="22"/>
          <w:szCs w:val="22"/>
        </w:rPr>
        <w:t>,</w:t>
      </w:r>
      <w:r w:rsidRPr="00AC5E5E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6"/>
          <w:sz w:val="22"/>
          <w:szCs w:val="22"/>
        </w:rPr>
        <w:t>the</w:t>
      </w:r>
      <w:r w:rsidRPr="00AC5E5E">
        <w:rPr>
          <w:rFonts w:asciiTheme="minorHAnsi" w:eastAsia="Century" w:hAnsiTheme="minorHAnsi" w:cstheme="minorHAnsi"/>
          <w:spacing w:val="12"/>
          <w:w w:val="86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6"/>
          <w:sz w:val="22"/>
          <w:szCs w:val="22"/>
        </w:rPr>
        <w:t>entire</w:t>
      </w:r>
      <w:r w:rsidRPr="00AC5E5E">
        <w:rPr>
          <w:rFonts w:asciiTheme="minorHAnsi" w:eastAsia="Century" w:hAnsiTheme="minorHAnsi" w:cstheme="minorHAnsi"/>
          <w:spacing w:val="24"/>
          <w:w w:val="86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6"/>
          <w:sz w:val="22"/>
          <w:szCs w:val="22"/>
        </w:rPr>
        <w:t>Lipsum</w:t>
      </w:r>
      <w:r w:rsidRPr="00AC5E5E">
        <w:rPr>
          <w:rFonts w:asciiTheme="minorHAnsi" w:eastAsia="Century" w:hAnsiTheme="minorHAnsi" w:cstheme="minorHAnsi"/>
          <w:spacing w:val="-9"/>
          <w:w w:val="86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6"/>
          <w:sz w:val="22"/>
          <w:szCs w:val="22"/>
        </w:rPr>
        <w:t>application,</w:t>
      </w:r>
      <w:r w:rsidRPr="00AC5E5E">
        <w:rPr>
          <w:rFonts w:asciiTheme="minorHAnsi" w:eastAsia="Century" w:hAnsiTheme="minorHAnsi" w:cstheme="minorHAnsi"/>
          <w:spacing w:val="22"/>
          <w:w w:val="86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6"/>
          <w:sz w:val="22"/>
          <w:szCs w:val="22"/>
        </w:rPr>
        <w:t xml:space="preserve">ported </w:t>
      </w:r>
      <w:r w:rsidRPr="00AC5E5E">
        <w:rPr>
          <w:rFonts w:asciiTheme="minorHAnsi" w:eastAsia="Century" w:hAnsiTheme="minorHAnsi" w:cstheme="minorHAnsi"/>
          <w:spacing w:val="3"/>
          <w:w w:val="86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pacing w:val="-18"/>
          <w:w w:val="86"/>
          <w:sz w:val="22"/>
          <w:szCs w:val="22"/>
        </w:rPr>
        <w:t>T</w:t>
      </w:r>
      <w:r w:rsidRPr="00AC5E5E">
        <w:rPr>
          <w:rFonts w:asciiTheme="minorHAnsi" w:eastAsia="Century" w:hAnsiTheme="minorHAnsi" w:cstheme="minorHAnsi"/>
          <w:w w:val="86"/>
          <w:sz w:val="22"/>
          <w:szCs w:val="22"/>
        </w:rPr>
        <w:t>o</w:t>
      </w:r>
      <w:r w:rsidRPr="00AC5E5E">
        <w:rPr>
          <w:rFonts w:asciiTheme="minorHAnsi" w:eastAsia="Century" w:hAnsiTheme="minorHAnsi" w:cstheme="minorHAnsi"/>
          <w:spacing w:val="-5"/>
          <w:w w:val="86"/>
          <w:sz w:val="22"/>
          <w:szCs w:val="22"/>
        </w:rPr>
        <w:t>k</w:t>
      </w:r>
      <w:r w:rsidRPr="00AC5E5E">
        <w:rPr>
          <w:rFonts w:asciiTheme="minorHAnsi" w:eastAsia="Century" w:hAnsiTheme="minorHAnsi" w:cstheme="minorHAnsi"/>
          <w:w w:val="86"/>
          <w:sz w:val="22"/>
          <w:szCs w:val="22"/>
        </w:rPr>
        <w:t>ens</w:t>
      </w:r>
      <w:r w:rsidRPr="00AC5E5E">
        <w:rPr>
          <w:rFonts w:asciiTheme="minorHAnsi" w:eastAsia="Century" w:hAnsiTheme="minorHAnsi" w:cstheme="minorHAnsi"/>
          <w:spacing w:val="28"/>
          <w:w w:val="86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 xml:space="preserve">to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 xml:space="preserve">different </w:t>
      </w:r>
      <w:r w:rsidRPr="00AC5E5E">
        <w:rPr>
          <w:rFonts w:asciiTheme="minorHAnsi" w:eastAsia="Century" w:hAnsiTheme="minorHAnsi" w:cstheme="minorHAnsi"/>
          <w:spacing w:val="8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apps,</w:t>
      </w:r>
      <w:r w:rsidRPr="00AC5E5E">
        <w:rPr>
          <w:rFonts w:asciiTheme="minorHAnsi" w:eastAsia="Century" w:hAnsiTheme="minorHAnsi" w:cstheme="minorHAnsi"/>
          <w:spacing w:val="11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ﬁ</w:t>
      </w:r>
      <w:r w:rsidRPr="00AC5E5E">
        <w:rPr>
          <w:rFonts w:asciiTheme="minorHAnsi" w:eastAsia="Century" w:hAnsiTheme="minorHAnsi" w:cstheme="minorHAnsi"/>
          <w:spacing w:val="-5"/>
          <w:w w:val="85"/>
          <w:sz w:val="22"/>
          <w:szCs w:val="22"/>
        </w:rPr>
        <w:t>x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ed</w:t>
      </w:r>
      <w:r w:rsidRPr="00AC5E5E">
        <w:rPr>
          <w:rFonts w:asciiTheme="minorHAnsi" w:eastAsia="Century" w:hAnsiTheme="minorHAnsi" w:cstheme="minorHAnsi"/>
          <w:spacing w:val="21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ma</w:t>
      </w:r>
      <w:r w:rsidRPr="00AC5E5E">
        <w:rPr>
          <w:rFonts w:asciiTheme="minorHAnsi" w:eastAsia="Century" w:hAnsiTheme="minorHAnsi" w:cstheme="minorHAnsi"/>
          <w:spacing w:val="-2"/>
          <w:w w:val="85"/>
          <w:sz w:val="22"/>
          <w:szCs w:val="22"/>
        </w:rPr>
        <w:t>n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  <w:r w:rsidRPr="00AC5E5E">
        <w:rPr>
          <w:rFonts w:asciiTheme="minorHAnsi" w:eastAsia="Century" w:hAnsiTheme="minorHAnsi" w:cstheme="minorHAnsi"/>
          <w:spacing w:val="9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bugs</w:t>
      </w:r>
      <w:r w:rsidRPr="00AC5E5E">
        <w:rPr>
          <w:rFonts w:asciiTheme="minorHAnsi" w:eastAsia="Century" w:hAnsiTheme="minorHAnsi" w:cstheme="minorHAnsi"/>
          <w:spacing w:val="26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and</w:t>
      </w:r>
      <w:r w:rsidRPr="00AC5E5E">
        <w:rPr>
          <w:rFonts w:asciiTheme="minorHAnsi" w:eastAsia="Century" w:hAnsiTheme="minorHAnsi" w:cstheme="minorHAnsi"/>
          <w:spacing w:val="9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more</w:t>
      </w:r>
      <w:r w:rsidRPr="00AC5E5E">
        <w:rPr>
          <w:rFonts w:asciiTheme="minorHAnsi" w:eastAsia="Century" w:hAnsiTheme="minorHAnsi" w:cstheme="minorHAnsi"/>
          <w:spacing w:val="38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in</w:t>
      </w:r>
      <w:r w:rsidRPr="00AC5E5E">
        <w:rPr>
          <w:rFonts w:asciiTheme="minorHAnsi" w:eastAsia="Century" w:hAnsiTheme="minorHAnsi" w:cstheme="minorHAnsi"/>
          <w:spacing w:val="-12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PHP</w:t>
      </w:r>
      <w:r w:rsidRPr="00AC5E5E">
        <w:rPr>
          <w:rFonts w:asciiTheme="minorHAnsi" w:eastAsia="Century" w:hAnsiTheme="minorHAnsi" w:cstheme="minorHAnsi"/>
          <w:spacing w:val="9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and</w:t>
      </w:r>
      <w:r w:rsidRPr="00AC5E5E">
        <w:rPr>
          <w:rFonts w:asciiTheme="minorHAnsi" w:eastAsia="Century" w:hAnsiTheme="minorHAnsi" w:cstheme="minorHAnsi"/>
          <w:spacing w:val="9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Shell.</w:t>
      </w:r>
    </w:p>
    <w:p w14:paraId="3E328682" w14:textId="77777777" w:rsidR="00864909" w:rsidRPr="00AC5E5E" w:rsidRDefault="00AC5E5E">
      <w:pPr>
        <w:spacing w:before="14"/>
        <w:ind w:left="283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sz w:val="22"/>
          <w:szCs w:val="22"/>
        </w:rPr>
        <w:t>•</w:t>
      </w:r>
      <w:r w:rsidRPr="00AC5E5E">
        <w:rPr>
          <w:rFonts w:asciiTheme="minorHAnsi" w:eastAsia="Century" w:hAnsiTheme="minorHAnsi" w:cstheme="minorHAnsi"/>
          <w:spacing w:val="38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pacing w:val="-3"/>
          <w:w w:val="85"/>
          <w:sz w:val="22"/>
          <w:szCs w:val="22"/>
        </w:rPr>
        <w:t>L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ed</w:t>
      </w:r>
      <w:r w:rsidRPr="00AC5E5E">
        <w:rPr>
          <w:rFonts w:asciiTheme="minorHAnsi" w:eastAsia="Century" w:hAnsiTheme="minorHAnsi" w:cstheme="minorHAnsi"/>
          <w:spacing w:val="7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a</w:t>
      </w:r>
      <w:r w:rsidRPr="00AC5E5E">
        <w:rPr>
          <w:rFonts w:asciiTheme="minorHAnsi" w:eastAsia="Century" w:hAnsiTheme="minorHAnsi" w:cstheme="minorHAnsi"/>
          <w:spacing w:val="-6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team</w:t>
      </w:r>
      <w:r w:rsidRPr="00AC5E5E">
        <w:rPr>
          <w:rFonts w:asciiTheme="minorHAnsi" w:eastAsia="Century" w:hAnsiTheme="minorHAnsi" w:cstheme="minorHAnsi"/>
          <w:spacing w:val="19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from</w:t>
      </w:r>
      <w:r w:rsidRPr="00AC5E5E">
        <w:rPr>
          <w:rFonts w:asciiTheme="minorHAnsi" w:eastAsia="Century" w:hAnsiTheme="minorHAnsi" w:cstheme="minorHAnsi"/>
          <w:spacing w:val="30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MI</w:t>
      </w:r>
      <w:r w:rsidRPr="00AC5E5E">
        <w:rPr>
          <w:rFonts w:asciiTheme="minorHAnsi" w:eastAsia="Century" w:hAnsiTheme="minorHAnsi" w:cstheme="minorHAnsi"/>
          <w:spacing w:val="-15"/>
          <w:w w:val="85"/>
          <w:sz w:val="22"/>
          <w:szCs w:val="22"/>
        </w:rPr>
        <w:t>T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,</w:t>
      </w:r>
      <w:r w:rsidRPr="00AC5E5E">
        <w:rPr>
          <w:rFonts w:asciiTheme="minorHAnsi" w:eastAsia="Century" w:hAnsiTheme="minorHAnsi" w:cstheme="minorHAnsi"/>
          <w:spacing w:val="-7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Cornell,</w:t>
      </w:r>
      <w:r w:rsidRPr="00AC5E5E">
        <w:rPr>
          <w:rFonts w:asciiTheme="minorHAnsi" w:eastAsia="Century" w:hAnsiTheme="minorHAnsi" w:cstheme="minorHAnsi"/>
          <w:spacing w:val="34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IC</w:t>
      </w:r>
      <w:r w:rsidRPr="00AC5E5E">
        <w:rPr>
          <w:rFonts w:asciiTheme="minorHAnsi" w:eastAsia="Century" w:hAnsiTheme="minorHAnsi" w:cstheme="minorHAnsi"/>
          <w:spacing w:val="-2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pacing w:val="-3"/>
          <w:w w:val="76"/>
          <w:sz w:val="22"/>
          <w:szCs w:val="22"/>
        </w:rPr>
        <w:t>L</w:t>
      </w:r>
      <w:r w:rsidRPr="00AC5E5E">
        <w:rPr>
          <w:rFonts w:asciiTheme="minorHAnsi" w:eastAsia="Century" w:hAnsiTheme="minorHAnsi" w:cstheme="minorHAnsi"/>
          <w:w w:val="96"/>
          <w:sz w:val="22"/>
          <w:szCs w:val="22"/>
        </w:rPr>
        <w:t>ondon</w:t>
      </w:r>
      <w:r w:rsidRPr="00AC5E5E">
        <w:rPr>
          <w:rFonts w:asciiTheme="minorHAnsi" w:eastAsia="Century" w:hAnsiTheme="minorHAnsi" w:cstheme="minorHAnsi"/>
          <w:spacing w:val="-1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and</w:t>
      </w:r>
      <w:r w:rsidRPr="00AC5E5E">
        <w:rPr>
          <w:rFonts w:asciiTheme="minorHAnsi" w:eastAsia="Century" w:hAnsiTheme="minorHAnsi" w:cstheme="minorHAnsi"/>
          <w:spacing w:val="1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UHelsinki</w:t>
      </w:r>
      <w:r w:rsidRPr="00AC5E5E">
        <w:rPr>
          <w:rFonts w:asciiTheme="minorHAnsi" w:eastAsia="Century" w:hAnsiTheme="minorHAnsi" w:cstheme="minorHAnsi"/>
          <w:spacing w:val="-11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for</w:t>
      </w:r>
      <w:r w:rsidRPr="00AC5E5E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3"/>
          <w:sz w:val="22"/>
          <w:szCs w:val="22"/>
        </w:rPr>
        <w:t>the</w:t>
      </w:r>
      <w:r w:rsidRPr="00AC5E5E">
        <w:rPr>
          <w:rFonts w:asciiTheme="minorHAnsi" w:eastAsia="Century" w:hAnsiTheme="minorHAnsi" w:cstheme="minorHAnsi"/>
          <w:spacing w:val="-13"/>
          <w:w w:val="93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project.</w:t>
      </w:r>
    </w:p>
    <w:p w14:paraId="335F076A" w14:textId="77777777" w:rsidR="00864909" w:rsidRPr="00AC5E5E" w:rsidRDefault="00864909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FAC2D58" w14:textId="77777777" w:rsidR="00864909" w:rsidRPr="00AC5E5E" w:rsidRDefault="008649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547FE1" w14:textId="77777777" w:rsidR="00864909" w:rsidRPr="00AC5E5E" w:rsidRDefault="00AC5E5E">
      <w:pPr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sz w:val="22"/>
          <w:szCs w:val="22"/>
        </w:rPr>
        <w:t>RESEA</w:t>
      </w:r>
      <w:r w:rsidRPr="00AC5E5E">
        <w:rPr>
          <w:rFonts w:asciiTheme="minorHAnsi" w:eastAsia="Century" w:hAnsiTheme="minorHAnsi" w:cstheme="minorHAnsi"/>
          <w:spacing w:val="-7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sz w:val="22"/>
          <w:szCs w:val="22"/>
        </w:rPr>
        <w:t>CH</w:t>
      </w:r>
    </w:p>
    <w:p w14:paraId="23BABEB2" w14:textId="77777777" w:rsidR="00864909" w:rsidRPr="00AC5E5E" w:rsidRDefault="00AC5E5E">
      <w:pPr>
        <w:spacing w:before="28"/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Tahoma" w:hAnsiTheme="minorHAnsi" w:cstheme="minorHAnsi"/>
          <w:b/>
          <w:w w:val="92"/>
          <w:sz w:val="22"/>
          <w:szCs w:val="22"/>
        </w:rPr>
        <w:t>CORNELL</w:t>
      </w:r>
      <w:r w:rsidRPr="00AC5E5E">
        <w:rPr>
          <w:rFonts w:asciiTheme="minorHAnsi" w:eastAsia="Tahoma" w:hAnsiTheme="minorHAnsi" w:cstheme="minorHAnsi"/>
          <w:b/>
          <w:spacing w:val="15"/>
          <w:w w:val="92"/>
          <w:sz w:val="22"/>
          <w:szCs w:val="22"/>
        </w:rPr>
        <w:t xml:space="preserve"> </w:t>
      </w:r>
      <w:r w:rsidRPr="00AC5E5E">
        <w:rPr>
          <w:rFonts w:asciiTheme="minorHAnsi" w:eastAsia="Tahoma" w:hAnsiTheme="minorHAnsi" w:cstheme="minorHAnsi"/>
          <w:b/>
          <w:spacing w:val="-5"/>
          <w:w w:val="92"/>
          <w:sz w:val="22"/>
          <w:szCs w:val="22"/>
        </w:rPr>
        <w:t>R</w:t>
      </w:r>
      <w:r w:rsidRPr="00AC5E5E">
        <w:rPr>
          <w:rFonts w:asciiTheme="minorHAnsi" w:eastAsia="Tahoma" w:hAnsiTheme="minorHAnsi" w:cstheme="minorHAnsi"/>
          <w:b/>
          <w:w w:val="92"/>
          <w:sz w:val="22"/>
          <w:szCs w:val="22"/>
        </w:rPr>
        <w:t>OB</w:t>
      </w:r>
      <w:r w:rsidRPr="00AC5E5E">
        <w:rPr>
          <w:rFonts w:asciiTheme="minorHAnsi" w:eastAsia="Tahoma" w:hAnsiTheme="minorHAnsi" w:cstheme="minorHAnsi"/>
          <w:b/>
          <w:spacing w:val="-8"/>
          <w:w w:val="92"/>
          <w:sz w:val="22"/>
          <w:szCs w:val="22"/>
        </w:rPr>
        <w:t>O</w:t>
      </w:r>
      <w:r w:rsidRPr="00AC5E5E">
        <w:rPr>
          <w:rFonts w:asciiTheme="minorHAnsi" w:eastAsia="Tahoma" w:hAnsiTheme="minorHAnsi" w:cstheme="minorHAnsi"/>
          <w:b/>
          <w:w w:val="92"/>
          <w:sz w:val="22"/>
          <w:szCs w:val="22"/>
        </w:rPr>
        <w:t>T</w:t>
      </w:r>
      <w:r w:rsidRPr="00AC5E5E">
        <w:rPr>
          <w:rFonts w:asciiTheme="minorHAnsi" w:eastAsia="Tahoma" w:hAnsiTheme="minorHAnsi" w:cstheme="minorHAnsi"/>
          <w:b/>
          <w:spacing w:val="24"/>
          <w:w w:val="92"/>
          <w:sz w:val="22"/>
          <w:szCs w:val="22"/>
        </w:rPr>
        <w:t xml:space="preserve"> </w:t>
      </w:r>
      <w:r w:rsidRPr="00AC5E5E">
        <w:rPr>
          <w:rFonts w:asciiTheme="minorHAnsi" w:eastAsia="Tahoma" w:hAnsiTheme="minorHAnsi" w:cstheme="minorHAnsi"/>
          <w:b/>
          <w:w w:val="92"/>
          <w:sz w:val="22"/>
          <w:szCs w:val="22"/>
        </w:rPr>
        <w:t>LEARNING</w:t>
      </w:r>
      <w:r w:rsidRPr="00AC5E5E">
        <w:rPr>
          <w:rFonts w:asciiTheme="minorHAnsi" w:eastAsia="Tahoma" w:hAnsiTheme="minorHAnsi" w:cstheme="minorHAnsi"/>
          <w:b/>
          <w:spacing w:val="-18"/>
          <w:w w:val="92"/>
          <w:sz w:val="22"/>
          <w:szCs w:val="22"/>
        </w:rPr>
        <w:t xml:space="preserve"> </w:t>
      </w:r>
      <w:r w:rsidRPr="00AC5E5E">
        <w:rPr>
          <w:rFonts w:asciiTheme="minorHAnsi" w:eastAsia="Tahoma" w:hAnsiTheme="minorHAnsi" w:cstheme="minorHAnsi"/>
          <w:b/>
          <w:sz w:val="22"/>
          <w:szCs w:val="22"/>
        </w:rPr>
        <w:t>LAB</w:t>
      </w:r>
      <w:r w:rsidRPr="00AC5E5E">
        <w:rPr>
          <w:rFonts w:asciiTheme="minorHAnsi" w:eastAsia="Tahoma" w:hAnsiTheme="minorHAnsi" w:cstheme="minorHAnsi"/>
          <w:b/>
          <w:spacing w:val="49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|</w:t>
      </w:r>
      <w:r w:rsidRPr="00AC5E5E">
        <w:rPr>
          <w:rFonts w:asciiTheme="minorHAnsi" w:eastAsia="Lucida Sans" w:hAnsiTheme="minorHAnsi" w:cstheme="minorHAnsi"/>
          <w:spacing w:val="-2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H*</w:t>
      </w:r>
      <w:r w:rsidRPr="00AC5E5E">
        <w:rPr>
          <w:rFonts w:asciiTheme="minorHAnsi" w:eastAsia="Lucida Sans" w:hAnsiTheme="minorHAnsi" w:cstheme="minorHAnsi"/>
          <w:spacing w:val="37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&amp;</w:t>
      </w:r>
      <w:r w:rsidRPr="00AC5E5E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Ud&amp;*</w:t>
      </w:r>
      <w:r w:rsidRPr="00AC5E5E">
        <w:rPr>
          <w:rFonts w:ascii="Calibri" w:eastAsia="Lucida Sans" w:hAnsi="Calibri" w:cs="Calibri"/>
          <w:sz w:val="22"/>
          <w:szCs w:val="22"/>
        </w:rPr>
        <w:t>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&lt;</w:t>
      </w:r>
      <w:r w:rsidRPr="00AC5E5E">
        <w:rPr>
          <w:rFonts w:ascii="Calibri" w:eastAsia="Lucida Sans" w:hAnsi="Calibri" w:cs="Calibri"/>
          <w:sz w:val="22"/>
          <w:szCs w:val="22"/>
        </w:rPr>
        <w:t></w:t>
      </w:r>
      <w:r w:rsidRPr="00AC5E5E">
        <w:rPr>
          <w:rFonts w:asciiTheme="minorHAnsi" w:eastAsia="Lucida Sans" w:hAnsiTheme="minorHAnsi" w:cstheme="minorHAnsi"/>
          <w:spacing w:val="6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&amp;</w:t>
      </w:r>
      <w:r w:rsidRPr="00AC5E5E">
        <w:rPr>
          <w:rFonts w:asciiTheme="minorHAnsi" w:eastAsia="Lucida Sans" w:hAnsiTheme="minorHAnsi" w:cstheme="minorHAnsi"/>
          <w:spacing w:val="-7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21"/>
          <w:sz w:val="22"/>
          <w:szCs w:val="22"/>
        </w:rPr>
        <w:t>R*</w:t>
      </w:r>
      <w:r w:rsidRPr="00AC5E5E">
        <w:rPr>
          <w:rFonts w:ascii="Calibri" w:eastAsia="Lucida Sans" w:hAnsi="Calibri" w:cs="Calibri"/>
          <w:w w:val="121"/>
          <w:sz w:val="22"/>
          <w:szCs w:val="22"/>
        </w:rPr>
        <w:t></w:t>
      </w:r>
      <w:r w:rsidRPr="00AC5E5E">
        <w:rPr>
          <w:rFonts w:asciiTheme="minorHAnsi" w:eastAsia="Lucida Sans" w:hAnsiTheme="minorHAnsi" w:cstheme="minorHAnsi"/>
          <w:w w:val="121"/>
          <w:sz w:val="22"/>
          <w:szCs w:val="22"/>
        </w:rPr>
        <w:t xml:space="preserve">* </w:t>
      </w:r>
      <w:r w:rsidRPr="00AC5E5E">
        <w:rPr>
          <w:rFonts w:ascii="Calibri" w:eastAsia="Lucida Sans" w:hAnsi="Calibri" w:cs="Calibri"/>
          <w:sz w:val="22"/>
          <w:szCs w:val="22"/>
        </w:rPr>
        <w:t></w:t>
      </w:r>
      <w:r w:rsidRPr="00AC5E5E">
        <w:rPr>
          <w:rFonts w:asciiTheme="minorHAnsi" w:eastAsia="Lucida Sans" w:hAnsiTheme="minorHAnsi" w:cstheme="minorHAnsi"/>
          <w:spacing w:val="61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21"/>
          <w:sz w:val="22"/>
          <w:szCs w:val="22"/>
        </w:rPr>
        <w:t>C</w:t>
      </w:r>
    </w:p>
    <w:p w14:paraId="4E327221" w14:textId="77777777" w:rsidR="00864909" w:rsidRPr="00AC5E5E" w:rsidRDefault="00AC5E5E">
      <w:pPr>
        <w:spacing w:line="220" w:lineRule="exact"/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Lucida Sans" w:hAnsiTheme="minorHAnsi" w:cstheme="minorHAnsi"/>
          <w:spacing w:val="-2"/>
          <w:w w:val="156"/>
          <w:sz w:val="22"/>
          <w:szCs w:val="22"/>
        </w:rPr>
        <w:t>J</w:t>
      </w:r>
      <w:r w:rsidRPr="00AC5E5E">
        <w:rPr>
          <w:rFonts w:asciiTheme="minorHAnsi" w:eastAsia="Lucida Sans" w:hAnsiTheme="minorHAnsi" w:cstheme="minorHAnsi"/>
          <w:w w:val="97"/>
          <w:sz w:val="22"/>
          <w:szCs w:val="22"/>
        </w:rPr>
        <w:t>an</w:t>
      </w:r>
      <w:r w:rsidRPr="00AC5E5E">
        <w:rPr>
          <w:rFonts w:asciiTheme="minorHAnsi" w:eastAsia="Lucida Sans" w:hAnsiTheme="minorHAnsi" w:cstheme="minorHAnsi"/>
          <w:spacing w:val="-1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4"/>
          <w:sz w:val="22"/>
          <w:szCs w:val="22"/>
        </w:rPr>
        <w:t>2014</w:t>
      </w:r>
      <w:r w:rsidRPr="00AC5E5E">
        <w:rPr>
          <w:rFonts w:asciiTheme="minorHAnsi" w:eastAsia="Lucida Sans" w:hAnsiTheme="minorHAnsi" w:cstheme="minorHAnsi"/>
          <w:spacing w:val="-3"/>
          <w:w w:val="8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–</w:t>
      </w:r>
      <w:r w:rsidRPr="00AC5E5E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Present</w:t>
      </w:r>
      <w:r w:rsidRPr="00AC5E5E">
        <w:rPr>
          <w:rFonts w:asciiTheme="minorHAnsi" w:eastAsia="Lucida Sans" w:hAnsiTheme="minorHAnsi" w:cstheme="minorHAnsi"/>
          <w:spacing w:val="-19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|</w:t>
      </w:r>
      <w:r w:rsidRPr="00AC5E5E">
        <w:rPr>
          <w:rFonts w:asciiTheme="minorHAnsi" w:eastAsia="Lucida Sans" w:hAnsiTheme="minorHAnsi" w:cstheme="minorHAnsi"/>
          <w:spacing w:val="-2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pacing w:val="-1"/>
          <w:w w:val="94"/>
          <w:sz w:val="22"/>
          <w:szCs w:val="22"/>
        </w:rPr>
        <w:t>I</w:t>
      </w:r>
      <w:r w:rsidRPr="00AC5E5E">
        <w:rPr>
          <w:rFonts w:asciiTheme="minorHAnsi" w:eastAsia="Lucida Sans" w:hAnsiTheme="minorHAnsi" w:cstheme="minorHAnsi"/>
          <w:w w:val="94"/>
          <w:sz w:val="22"/>
          <w:szCs w:val="22"/>
        </w:rPr>
        <w:t>thaca,</w:t>
      </w:r>
      <w:r w:rsidRPr="00AC5E5E">
        <w:rPr>
          <w:rFonts w:asciiTheme="minorHAnsi" w:eastAsia="Lucida Sans" w:hAnsiTheme="minorHAnsi" w:cstheme="minorHAnsi"/>
          <w:spacing w:val="-6"/>
          <w:w w:val="9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02"/>
          <w:sz w:val="22"/>
          <w:szCs w:val="22"/>
        </w:rPr>
        <w:t>NY</w:t>
      </w:r>
    </w:p>
    <w:p w14:paraId="00513010" w14:textId="77777777" w:rsidR="00864909" w:rsidRPr="00AC5E5E" w:rsidRDefault="00AC5E5E">
      <w:pPr>
        <w:spacing w:before="5" w:line="240" w:lineRule="exact"/>
        <w:ind w:right="317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spacing w:val="-2"/>
          <w:w w:val="87"/>
          <w:sz w:val="22"/>
          <w:szCs w:val="22"/>
        </w:rPr>
        <w:t>W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or</w:t>
      </w:r>
      <w:r w:rsidRPr="00AC5E5E">
        <w:rPr>
          <w:rFonts w:asciiTheme="minorHAnsi" w:eastAsia="Century" w:hAnsiTheme="minorHAnsi" w:cstheme="minorHAnsi"/>
          <w:spacing w:val="-5"/>
          <w:w w:val="87"/>
          <w:sz w:val="22"/>
          <w:szCs w:val="22"/>
        </w:rPr>
        <w:t>k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 xml:space="preserve">ed </w:t>
      </w:r>
      <w:r w:rsidRPr="00AC5E5E">
        <w:rPr>
          <w:rFonts w:asciiTheme="minorHAnsi" w:eastAsia="Century" w:hAnsiTheme="minorHAnsi" w:cstheme="minorHAnsi"/>
          <w:spacing w:val="5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with</w:t>
      </w:r>
      <w:r w:rsidRPr="00AC5E5E">
        <w:rPr>
          <w:rFonts w:asciiTheme="minorHAnsi" w:eastAsia="Century" w:hAnsiTheme="minorHAnsi" w:cstheme="minorHAnsi"/>
          <w:spacing w:val="-1"/>
          <w:w w:val="87"/>
          <w:sz w:val="22"/>
          <w:szCs w:val="22"/>
        </w:rPr>
        <w:t xml:space="preserve"> </w:t>
      </w:r>
      <w:hyperlink r:id="rId11">
        <w:r w:rsidRPr="00AC5E5E">
          <w:rPr>
            <w:rFonts w:asciiTheme="minorHAnsi" w:eastAsia="Century" w:hAnsiTheme="minorHAnsi" w:cstheme="minorHAnsi"/>
            <w:w w:val="87"/>
            <w:sz w:val="22"/>
            <w:szCs w:val="22"/>
          </w:rPr>
          <w:t>Ashesh</w:t>
        </w:r>
        <w:r w:rsidRPr="00AC5E5E">
          <w:rPr>
            <w:rFonts w:asciiTheme="minorHAnsi" w:eastAsia="Century" w:hAnsiTheme="minorHAnsi" w:cstheme="minorHAnsi"/>
            <w:spacing w:val="37"/>
            <w:w w:val="87"/>
            <w:sz w:val="22"/>
            <w:szCs w:val="22"/>
          </w:rPr>
          <w:t xml:space="preserve"> </w:t>
        </w:r>
        <w:r w:rsidRPr="00AC5E5E">
          <w:rPr>
            <w:rFonts w:asciiTheme="minorHAnsi" w:eastAsia="Century" w:hAnsiTheme="minorHAnsi" w:cstheme="minorHAnsi"/>
            <w:w w:val="87"/>
            <w:sz w:val="22"/>
            <w:szCs w:val="22"/>
          </w:rPr>
          <w:t>Jain</w:t>
        </w:r>
        <w:r w:rsidRPr="00AC5E5E">
          <w:rPr>
            <w:rFonts w:asciiTheme="minorHAnsi" w:eastAsia="Century" w:hAnsiTheme="minorHAnsi" w:cstheme="minorHAnsi"/>
            <w:spacing w:val="-14"/>
            <w:w w:val="87"/>
            <w:sz w:val="22"/>
            <w:szCs w:val="22"/>
          </w:rPr>
          <w:t xml:space="preserve"> </w:t>
        </w:r>
        <w:r w:rsidRPr="00AC5E5E">
          <w:rPr>
            <w:rFonts w:asciiTheme="minorHAnsi" w:eastAsia="Century" w:hAnsiTheme="minorHAnsi" w:cstheme="minorHAnsi"/>
            <w:w w:val="87"/>
            <w:sz w:val="22"/>
            <w:szCs w:val="22"/>
          </w:rPr>
          <w:t>and</w:t>
        </w:r>
      </w:hyperlink>
      <w:r w:rsidRPr="00AC5E5E">
        <w:rPr>
          <w:rFonts w:asciiTheme="minorHAnsi" w:eastAsia="Century" w:hAnsiTheme="minorHAnsi" w:cstheme="minorHAnsi"/>
          <w:spacing w:val="1"/>
          <w:w w:val="87"/>
          <w:sz w:val="22"/>
          <w:szCs w:val="22"/>
        </w:rPr>
        <w:t xml:space="preserve"> </w:t>
      </w:r>
      <w:hyperlink r:id="rId12">
        <w:r w:rsidRPr="00AC5E5E">
          <w:rPr>
            <w:rFonts w:asciiTheme="minorHAnsi" w:eastAsia="Century" w:hAnsiTheme="minorHAnsi" w:cstheme="minorHAnsi"/>
            <w:w w:val="87"/>
            <w:sz w:val="22"/>
            <w:szCs w:val="22"/>
          </w:rPr>
          <w:t>Prof</w:t>
        </w:r>
        <w:r w:rsidRPr="00AC5E5E">
          <w:rPr>
            <w:rFonts w:asciiTheme="minorHAnsi" w:eastAsia="Century" w:hAnsiTheme="minorHAnsi" w:cstheme="minorHAnsi"/>
            <w:spacing w:val="29"/>
            <w:w w:val="87"/>
            <w:sz w:val="22"/>
            <w:szCs w:val="22"/>
          </w:rPr>
          <w:t xml:space="preserve"> </w:t>
        </w:r>
        <w:r w:rsidRPr="00AC5E5E">
          <w:rPr>
            <w:rFonts w:asciiTheme="minorHAnsi" w:eastAsia="Century" w:hAnsiTheme="minorHAnsi" w:cstheme="minorHAnsi"/>
            <w:w w:val="87"/>
            <w:sz w:val="22"/>
            <w:szCs w:val="22"/>
          </w:rPr>
          <w:t xml:space="preserve">Ashutosh </w:t>
        </w:r>
        <w:r w:rsidRPr="00AC5E5E">
          <w:rPr>
            <w:rFonts w:asciiTheme="minorHAnsi" w:eastAsia="Century" w:hAnsiTheme="minorHAnsi" w:cstheme="minorHAnsi"/>
            <w:spacing w:val="3"/>
            <w:w w:val="87"/>
            <w:sz w:val="22"/>
            <w:szCs w:val="22"/>
          </w:rPr>
          <w:t xml:space="preserve"> </w:t>
        </w:r>
        <w:r w:rsidRPr="00AC5E5E">
          <w:rPr>
            <w:rFonts w:asciiTheme="minorHAnsi" w:eastAsia="Century" w:hAnsiTheme="minorHAnsi" w:cstheme="minorHAnsi"/>
            <w:w w:val="87"/>
            <w:sz w:val="22"/>
            <w:szCs w:val="22"/>
          </w:rPr>
          <w:t>Sa</w:t>
        </w:r>
        <w:r w:rsidRPr="00AC5E5E">
          <w:rPr>
            <w:rFonts w:asciiTheme="minorHAnsi" w:eastAsia="Century" w:hAnsiTheme="minorHAnsi" w:cstheme="minorHAnsi"/>
            <w:spacing w:val="-5"/>
            <w:w w:val="87"/>
            <w:sz w:val="22"/>
            <w:szCs w:val="22"/>
          </w:rPr>
          <w:t>x</w:t>
        </w:r>
        <w:r w:rsidRPr="00AC5E5E">
          <w:rPr>
            <w:rFonts w:asciiTheme="minorHAnsi" w:eastAsia="Century" w:hAnsiTheme="minorHAnsi" w:cstheme="minorHAnsi"/>
            <w:w w:val="87"/>
            <w:sz w:val="22"/>
            <w:szCs w:val="22"/>
          </w:rPr>
          <w:t>ena</w:t>
        </w:r>
        <w:r w:rsidRPr="00AC5E5E">
          <w:rPr>
            <w:rFonts w:asciiTheme="minorHAnsi" w:eastAsia="Century" w:hAnsiTheme="minorHAnsi" w:cstheme="minorHAnsi"/>
            <w:spacing w:val="20"/>
            <w:w w:val="87"/>
            <w:sz w:val="22"/>
            <w:szCs w:val="22"/>
          </w:rPr>
          <w:t xml:space="preserve"> </w:t>
        </w:r>
        <w:r w:rsidRPr="00AC5E5E">
          <w:rPr>
            <w:rFonts w:asciiTheme="minorHAnsi" w:eastAsia="Century" w:hAnsiTheme="minorHAnsi" w:cstheme="minorHAnsi"/>
            <w:sz w:val="22"/>
            <w:szCs w:val="22"/>
          </w:rPr>
          <w:t>to</w:t>
        </w:r>
      </w:hyperlink>
      <w:r w:rsidRPr="00AC5E5E">
        <w:rPr>
          <w:rFonts w:asciiTheme="minorHAnsi" w:eastAsia="Century" w:hAnsiTheme="minorHAnsi" w:cstheme="minorHAnsi"/>
          <w:spacing w:val="-1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5"/>
          <w:sz w:val="22"/>
          <w:szCs w:val="22"/>
        </w:rPr>
        <w:t>create</w:t>
      </w:r>
      <w:r w:rsidRPr="00AC5E5E">
        <w:rPr>
          <w:rFonts w:asciiTheme="minorHAnsi" w:eastAsia="Century" w:hAnsiTheme="minorHAnsi" w:cstheme="minorHAnsi"/>
          <w:spacing w:val="-14"/>
          <w:w w:val="9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8"/>
          <w:sz w:val="22"/>
          <w:szCs w:val="22"/>
        </w:rPr>
        <w:t>PlanIt</w:t>
      </w:r>
      <w:r w:rsidRPr="00AC5E5E">
        <w:rPr>
          <w:rFonts w:asciiTheme="minorHAnsi" w:eastAsia="Century" w:hAnsiTheme="minorHAnsi" w:cstheme="minorHAnsi"/>
          <w:w w:val="71"/>
          <w:sz w:val="22"/>
          <w:szCs w:val="22"/>
        </w:rPr>
        <w:t>,</w:t>
      </w:r>
      <w:r w:rsidRPr="00AC5E5E">
        <w:rPr>
          <w:rFonts w:asciiTheme="minorHAnsi" w:eastAsia="Century" w:hAnsiTheme="minorHAnsi" w:cstheme="minorHAnsi"/>
          <w:spacing w:val="-1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a</w:t>
      </w:r>
      <w:r w:rsidRPr="00AC5E5E">
        <w:rPr>
          <w:rFonts w:asciiTheme="minorHAnsi" w:eastAsia="Century" w:hAnsiTheme="minorHAnsi" w:cstheme="minorHAnsi"/>
          <w:spacing w:val="-16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tool</w:t>
      </w:r>
      <w:r w:rsidRPr="00AC5E5E">
        <w:rPr>
          <w:rFonts w:asciiTheme="minorHAnsi" w:eastAsia="Century" w:hAnsiTheme="minorHAnsi" w:cstheme="minorHAnsi"/>
          <w:spacing w:val="12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 xml:space="preserve">which </w:t>
      </w:r>
      <w:r w:rsidRPr="00AC5E5E">
        <w:rPr>
          <w:rFonts w:asciiTheme="minorHAnsi" w:eastAsia="Century" w:hAnsiTheme="minorHAnsi" w:cstheme="minorHAnsi"/>
          <w:w w:val="89"/>
          <w:sz w:val="22"/>
          <w:szCs w:val="22"/>
        </w:rPr>
        <w:t>learns</w:t>
      </w:r>
      <w:r w:rsidRPr="00AC5E5E">
        <w:rPr>
          <w:rFonts w:asciiTheme="minorHAnsi" w:eastAsia="Century" w:hAnsiTheme="minorHAnsi" w:cstheme="minorHAnsi"/>
          <w:spacing w:val="-11"/>
          <w:w w:val="89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from</w:t>
      </w:r>
      <w:r w:rsidRPr="00AC5E5E">
        <w:rPr>
          <w:rFonts w:asciiTheme="minorHAnsi" w:eastAsia="Century" w:hAnsiTheme="minorHAnsi" w:cstheme="minorHAnsi"/>
          <w:spacing w:val="1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large</w:t>
      </w:r>
      <w:r w:rsidRPr="00AC5E5E">
        <w:rPr>
          <w:rFonts w:asciiTheme="minorHAnsi" w:eastAsia="Century" w:hAnsiTheme="minorHAnsi" w:cstheme="minorHAnsi"/>
          <w:spacing w:val="-17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scale</w:t>
      </w:r>
      <w:r w:rsidRPr="00AC5E5E">
        <w:rPr>
          <w:rFonts w:asciiTheme="minorHAnsi" w:eastAsia="Century" w:hAnsiTheme="minorHAnsi" w:cstheme="minorHAnsi"/>
          <w:spacing w:val="-7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user</w:t>
      </w:r>
      <w:r w:rsidRPr="00AC5E5E">
        <w:rPr>
          <w:rFonts w:asciiTheme="minorHAnsi" w:eastAsia="Century" w:hAnsiTheme="minorHAnsi" w:cstheme="minorHAnsi"/>
          <w:spacing w:val="-8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preference</w:t>
      </w:r>
      <w:r w:rsidRPr="00AC5E5E">
        <w:rPr>
          <w:rFonts w:asciiTheme="minorHAnsi" w:eastAsia="Century" w:hAnsiTheme="minorHAnsi" w:cstheme="minorHAnsi"/>
          <w:spacing w:val="36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1"/>
          <w:sz w:val="22"/>
          <w:szCs w:val="22"/>
        </w:rPr>
        <w:t>feedback</w:t>
      </w:r>
      <w:r w:rsidRPr="00AC5E5E">
        <w:rPr>
          <w:rFonts w:asciiTheme="minorHAnsi" w:eastAsia="Century" w:hAnsiTheme="minorHAnsi" w:cstheme="minorHAnsi"/>
          <w:spacing w:val="20"/>
          <w:w w:val="91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to</w:t>
      </w:r>
      <w:r w:rsidRPr="00AC5E5E">
        <w:rPr>
          <w:rFonts w:asciiTheme="minorHAnsi" w:eastAsia="Century" w:hAnsiTheme="minorHAnsi" w:cstheme="minorHAnsi"/>
          <w:spacing w:val="-1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7"/>
          <w:sz w:val="22"/>
          <w:szCs w:val="22"/>
        </w:rPr>
        <w:t>plan</w:t>
      </w:r>
      <w:r w:rsidRPr="00AC5E5E">
        <w:rPr>
          <w:rFonts w:asciiTheme="minorHAnsi" w:eastAsia="Century" w:hAnsiTheme="minorHAnsi" w:cstheme="minorHAnsi"/>
          <w:spacing w:val="-10"/>
          <w:w w:val="8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robot</w:t>
      </w:r>
      <w:r w:rsidRPr="00AC5E5E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3"/>
          <w:sz w:val="22"/>
          <w:szCs w:val="22"/>
        </w:rPr>
        <w:t>t</w:t>
      </w:r>
      <w:r w:rsidRPr="00AC5E5E">
        <w:rPr>
          <w:rFonts w:asciiTheme="minorHAnsi" w:eastAsia="Century" w:hAnsiTheme="minorHAnsi" w:cstheme="minorHAnsi"/>
          <w:spacing w:val="-5"/>
          <w:w w:val="93"/>
          <w:sz w:val="22"/>
          <w:szCs w:val="22"/>
        </w:rPr>
        <w:t>r</w:t>
      </w:r>
      <w:r w:rsidRPr="00AC5E5E">
        <w:rPr>
          <w:rFonts w:asciiTheme="minorHAnsi" w:eastAsia="Century" w:hAnsiTheme="minorHAnsi" w:cstheme="minorHAnsi"/>
          <w:w w:val="93"/>
          <w:sz w:val="22"/>
          <w:szCs w:val="22"/>
        </w:rPr>
        <w:t>ajectories</w:t>
      </w:r>
      <w:r w:rsidRPr="00AC5E5E">
        <w:rPr>
          <w:rFonts w:asciiTheme="minorHAnsi" w:eastAsia="Century" w:hAnsiTheme="minorHAnsi" w:cstheme="minorHAnsi"/>
          <w:spacing w:val="-11"/>
          <w:w w:val="93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3"/>
          <w:sz w:val="22"/>
          <w:szCs w:val="22"/>
        </w:rPr>
        <w:t>in</w:t>
      </w:r>
      <w:r w:rsidRPr="00AC5E5E">
        <w:rPr>
          <w:rFonts w:asciiTheme="minorHAnsi" w:eastAsia="Century" w:hAnsiTheme="minorHAnsi" w:cstheme="minorHAnsi"/>
          <w:spacing w:val="-8"/>
          <w:w w:val="83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8"/>
          <w:sz w:val="22"/>
          <w:szCs w:val="22"/>
        </w:rPr>
        <w:t xml:space="preserve">human 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e</w:t>
      </w:r>
      <w:r w:rsidRPr="00AC5E5E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>n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vironments.</w:t>
      </w:r>
      <w:r w:rsidRPr="00AC5E5E">
        <w:rPr>
          <w:rFonts w:asciiTheme="minorHAnsi" w:eastAsia="Century" w:hAnsiTheme="minorHAnsi" w:cstheme="minorHAnsi"/>
          <w:spacing w:val="9"/>
          <w:w w:val="90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Publication</w:t>
      </w:r>
      <w:r w:rsidRPr="00AC5E5E">
        <w:rPr>
          <w:rFonts w:asciiTheme="minorHAnsi" w:eastAsia="Century" w:hAnsiTheme="minorHAnsi" w:cstheme="minorHAnsi"/>
          <w:spacing w:val="-12"/>
          <w:w w:val="90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submitted.</w:t>
      </w:r>
    </w:p>
    <w:p w14:paraId="45AD81A5" w14:textId="77777777" w:rsidR="00864909" w:rsidRPr="00AC5E5E" w:rsidRDefault="00864909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C537AC0" w14:textId="77777777" w:rsidR="00864909" w:rsidRPr="00AC5E5E" w:rsidRDefault="00AC5E5E">
      <w:pPr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Tahoma" w:hAnsiTheme="minorHAnsi" w:cstheme="minorHAnsi"/>
          <w:b/>
          <w:w w:val="93"/>
          <w:sz w:val="22"/>
          <w:szCs w:val="22"/>
        </w:rPr>
        <w:t>CORNELL</w:t>
      </w:r>
      <w:r w:rsidRPr="00AC5E5E">
        <w:rPr>
          <w:rFonts w:asciiTheme="minorHAnsi" w:eastAsia="Tahoma" w:hAnsiTheme="minorHAnsi" w:cstheme="minorHAnsi"/>
          <w:b/>
          <w:spacing w:val="3"/>
          <w:w w:val="93"/>
          <w:sz w:val="22"/>
          <w:szCs w:val="22"/>
        </w:rPr>
        <w:t xml:space="preserve"> </w:t>
      </w:r>
      <w:r w:rsidRPr="00AC5E5E">
        <w:rPr>
          <w:rFonts w:asciiTheme="minorHAnsi" w:eastAsia="Tahoma" w:hAnsiTheme="minorHAnsi" w:cstheme="minorHAnsi"/>
          <w:b/>
          <w:w w:val="93"/>
          <w:sz w:val="22"/>
          <w:szCs w:val="22"/>
        </w:rPr>
        <w:t>PHONETICS</w:t>
      </w:r>
      <w:r w:rsidRPr="00AC5E5E">
        <w:rPr>
          <w:rFonts w:asciiTheme="minorHAnsi" w:eastAsia="Tahoma" w:hAnsiTheme="minorHAnsi" w:cstheme="minorHAnsi"/>
          <w:b/>
          <w:spacing w:val="-19"/>
          <w:w w:val="93"/>
          <w:sz w:val="22"/>
          <w:szCs w:val="22"/>
        </w:rPr>
        <w:t xml:space="preserve"> </w:t>
      </w:r>
      <w:r w:rsidRPr="00AC5E5E">
        <w:rPr>
          <w:rFonts w:asciiTheme="minorHAnsi" w:eastAsia="Tahoma" w:hAnsiTheme="minorHAnsi" w:cstheme="minorHAnsi"/>
          <w:b/>
          <w:sz w:val="22"/>
          <w:szCs w:val="22"/>
        </w:rPr>
        <w:t>LAB</w:t>
      </w:r>
      <w:r w:rsidRPr="00AC5E5E">
        <w:rPr>
          <w:rFonts w:asciiTheme="minorHAnsi" w:eastAsia="Tahoma" w:hAnsiTheme="minorHAnsi" w:cstheme="minorHAnsi"/>
          <w:b/>
          <w:spacing w:val="49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|</w:t>
      </w:r>
      <w:r w:rsidRPr="00AC5E5E">
        <w:rPr>
          <w:rFonts w:asciiTheme="minorHAnsi" w:eastAsia="Lucida Sans" w:hAnsiTheme="minorHAnsi" w:cstheme="minorHAnsi"/>
          <w:spacing w:val="-23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H*</w:t>
      </w:r>
      <w:r w:rsidRPr="00AC5E5E">
        <w:rPr>
          <w:rFonts w:asciiTheme="minorHAnsi" w:eastAsia="Lucida Sans" w:hAnsiTheme="minorHAnsi" w:cstheme="minorHAnsi"/>
          <w:spacing w:val="37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&amp;</w:t>
      </w:r>
      <w:r w:rsidRPr="00AC5E5E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11"/>
          <w:sz w:val="22"/>
          <w:szCs w:val="22"/>
        </w:rPr>
        <w:t>Ud&amp;*</w:t>
      </w:r>
      <w:r w:rsidRPr="00AC5E5E">
        <w:rPr>
          <w:rFonts w:ascii="Calibri" w:eastAsia="Lucida Sans" w:hAnsi="Calibri" w:cs="Calibri"/>
          <w:w w:val="111"/>
          <w:sz w:val="22"/>
          <w:szCs w:val="22"/>
        </w:rPr>
        <w:t></w:t>
      </w:r>
      <w:r w:rsidRPr="00AC5E5E">
        <w:rPr>
          <w:rFonts w:asciiTheme="minorHAnsi" w:eastAsia="Lucida Sans" w:hAnsiTheme="minorHAnsi" w:cstheme="minorHAnsi"/>
          <w:w w:val="111"/>
          <w:sz w:val="22"/>
          <w:szCs w:val="22"/>
        </w:rPr>
        <w:t>&lt;</w:t>
      </w:r>
      <w:r w:rsidRPr="00AC5E5E">
        <w:rPr>
          <w:rFonts w:ascii="Calibri" w:eastAsia="Lucida Sans" w:hAnsi="Calibri" w:cs="Calibri"/>
          <w:w w:val="111"/>
          <w:sz w:val="22"/>
          <w:szCs w:val="22"/>
        </w:rPr>
        <w:t></w:t>
      </w:r>
      <w:r w:rsidRPr="00AC5E5E">
        <w:rPr>
          <w:rFonts w:asciiTheme="minorHAnsi" w:eastAsia="Lucida Sans" w:hAnsiTheme="minorHAnsi" w:cstheme="minorHAnsi"/>
          <w:w w:val="111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&amp;</w:t>
      </w:r>
      <w:r w:rsidRPr="00AC5E5E">
        <w:rPr>
          <w:rFonts w:ascii="Calibri" w:eastAsia="Lucida Sans" w:hAnsi="Calibri" w:cs="Calibri"/>
          <w:sz w:val="22"/>
          <w:szCs w:val="22"/>
        </w:rPr>
        <w:t></w:t>
      </w:r>
      <w:r w:rsidRPr="00AC5E5E">
        <w:rPr>
          <w:rFonts w:asciiTheme="minorHAnsi" w:eastAsia="Lucida Sans" w:hAnsiTheme="minorHAnsi" w:cstheme="minorHAnsi"/>
          <w:spacing w:val="49"/>
          <w:sz w:val="22"/>
          <w:szCs w:val="22"/>
        </w:rPr>
        <w:t xml:space="preserve"> </w:t>
      </w:r>
      <w:r w:rsidRPr="00AC5E5E">
        <w:rPr>
          <w:rFonts w:ascii="Calibri" w:eastAsia="Lucida Sans" w:hAnsi="Calibri" w:cs="Calibri"/>
          <w:sz w:val="22"/>
          <w:szCs w:val="22"/>
        </w:rPr>
        <w:t>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*</w:t>
      </w:r>
      <w:r w:rsidRPr="00AC5E5E">
        <w:rPr>
          <w:rFonts w:asciiTheme="minorHAnsi" w:eastAsia="Lucida Sans" w:hAnsiTheme="minorHAnsi" w:cstheme="minorHAnsi"/>
          <w:spacing w:val="21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20"/>
          <w:sz w:val="22"/>
          <w:szCs w:val="22"/>
        </w:rPr>
        <w:t>R*</w:t>
      </w:r>
      <w:r w:rsidRPr="00AC5E5E">
        <w:rPr>
          <w:rFonts w:ascii="Calibri" w:eastAsia="Lucida Sans" w:hAnsi="Calibri" w:cs="Calibri"/>
          <w:w w:val="120"/>
          <w:sz w:val="22"/>
          <w:szCs w:val="22"/>
        </w:rPr>
        <w:t></w:t>
      </w:r>
      <w:r w:rsidRPr="00AC5E5E">
        <w:rPr>
          <w:rFonts w:asciiTheme="minorHAnsi" w:eastAsia="Lucida Sans" w:hAnsiTheme="minorHAnsi" w:cstheme="minorHAnsi"/>
          <w:w w:val="120"/>
          <w:sz w:val="22"/>
          <w:szCs w:val="22"/>
        </w:rPr>
        <w:t xml:space="preserve">* </w:t>
      </w:r>
      <w:r w:rsidRPr="00AC5E5E">
        <w:rPr>
          <w:rFonts w:ascii="Calibri" w:eastAsia="Lucida Sans" w:hAnsi="Calibri" w:cs="Calibri"/>
          <w:w w:val="120"/>
          <w:sz w:val="22"/>
          <w:szCs w:val="22"/>
        </w:rPr>
        <w:t></w:t>
      </w:r>
      <w:r w:rsidRPr="00AC5E5E">
        <w:rPr>
          <w:rFonts w:asciiTheme="minorHAnsi" w:eastAsia="Lucida Sans" w:hAnsiTheme="minorHAnsi" w:cstheme="minorHAnsi"/>
          <w:w w:val="120"/>
          <w:sz w:val="22"/>
          <w:szCs w:val="22"/>
        </w:rPr>
        <w:t xml:space="preserve"> C*</w:t>
      </w:r>
      <w:r w:rsidRPr="00AC5E5E">
        <w:rPr>
          <w:rFonts w:ascii="Calibri" w:eastAsia="Lucida Sans" w:hAnsi="Calibri" w:cs="Calibri"/>
          <w:w w:val="120"/>
          <w:sz w:val="22"/>
          <w:szCs w:val="22"/>
        </w:rPr>
        <w:t></w:t>
      </w:r>
    </w:p>
    <w:p w14:paraId="1998D784" w14:textId="77777777" w:rsidR="00864909" w:rsidRPr="00AC5E5E" w:rsidRDefault="00AC5E5E">
      <w:pPr>
        <w:spacing w:line="220" w:lineRule="exact"/>
        <w:rPr>
          <w:rFonts w:asciiTheme="minorHAnsi" w:eastAsia="Lucida Sans" w:hAnsiTheme="minorHAnsi" w:cstheme="minorHAnsi"/>
          <w:sz w:val="22"/>
          <w:szCs w:val="22"/>
        </w:rPr>
      </w:pPr>
      <w:r w:rsidRPr="00AC5E5E">
        <w:rPr>
          <w:rFonts w:asciiTheme="minorHAnsi" w:eastAsia="Lucida Sans" w:hAnsiTheme="minorHAnsi" w:cstheme="minorHAnsi"/>
          <w:sz w:val="22"/>
          <w:szCs w:val="22"/>
        </w:rPr>
        <w:t>Mar</w:t>
      </w:r>
      <w:r w:rsidRPr="00AC5E5E">
        <w:rPr>
          <w:rFonts w:asciiTheme="minorHAnsi" w:eastAsia="Lucida Sans" w:hAnsiTheme="minorHAnsi" w:cstheme="minorHAnsi"/>
          <w:spacing w:val="-2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4"/>
          <w:sz w:val="22"/>
          <w:szCs w:val="22"/>
        </w:rPr>
        <w:t>2012</w:t>
      </w:r>
      <w:r w:rsidRPr="00AC5E5E">
        <w:rPr>
          <w:rFonts w:asciiTheme="minorHAnsi" w:eastAsia="Lucida Sans" w:hAnsiTheme="minorHAnsi" w:cstheme="minorHAnsi"/>
          <w:spacing w:val="-3"/>
          <w:w w:val="8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–</w:t>
      </w:r>
      <w:r w:rsidRPr="00AC5E5E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M</w:t>
      </w:r>
      <w:r w:rsidRPr="00AC5E5E">
        <w:rPr>
          <w:rFonts w:asciiTheme="minorHAnsi" w:eastAsia="Lucida Sans" w:hAnsiTheme="minorHAnsi" w:cstheme="minorHAnsi"/>
          <w:spacing w:val="-3"/>
          <w:sz w:val="22"/>
          <w:szCs w:val="22"/>
        </w:rPr>
        <w:t>a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y</w:t>
      </w:r>
      <w:r w:rsidRPr="00AC5E5E">
        <w:rPr>
          <w:rFonts w:asciiTheme="minorHAnsi" w:eastAsia="Lucida Sans" w:hAnsiTheme="minorHAnsi" w:cstheme="minorHAnsi"/>
          <w:spacing w:val="-1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84"/>
          <w:sz w:val="22"/>
          <w:szCs w:val="22"/>
        </w:rPr>
        <w:t>2013</w:t>
      </w:r>
      <w:r w:rsidRPr="00AC5E5E">
        <w:rPr>
          <w:rFonts w:asciiTheme="minorHAnsi" w:eastAsia="Lucida Sans" w:hAnsiTheme="minorHAnsi" w:cstheme="minorHAnsi"/>
          <w:spacing w:val="-3"/>
          <w:w w:val="8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z w:val="22"/>
          <w:szCs w:val="22"/>
        </w:rPr>
        <w:t>|</w:t>
      </w:r>
      <w:r w:rsidRPr="00AC5E5E">
        <w:rPr>
          <w:rFonts w:asciiTheme="minorHAnsi" w:eastAsia="Lucida Sans" w:hAnsiTheme="minorHAnsi" w:cstheme="minorHAnsi"/>
          <w:spacing w:val="-20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spacing w:val="-1"/>
          <w:w w:val="94"/>
          <w:sz w:val="22"/>
          <w:szCs w:val="22"/>
        </w:rPr>
        <w:t>I</w:t>
      </w:r>
      <w:r w:rsidRPr="00AC5E5E">
        <w:rPr>
          <w:rFonts w:asciiTheme="minorHAnsi" w:eastAsia="Lucida Sans" w:hAnsiTheme="minorHAnsi" w:cstheme="minorHAnsi"/>
          <w:w w:val="94"/>
          <w:sz w:val="22"/>
          <w:szCs w:val="22"/>
        </w:rPr>
        <w:t>thaca,</w:t>
      </w:r>
      <w:r w:rsidRPr="00AC5E5E">
        <w:rPr>
          <w:rFonts w:asciiTheme="minorHAnsi" w:eastAsia="Lucida Sans" w:hAnsiTheme="minorHAnsi" w:cstheme="minorHAnsi"/>
          <w:spacing w:val="-6"/>
          <w:w w:val="94"/>
          <w:sz w:val="22"/>
          <w:szCs w:val="22"/>
        </w:rPr>
        <w:t xml:space="preserve"> </w:t>
      </w:r>
      <w:r w:rsidRPr="00AC5E5E">
        <w:rPr>
          <w:rFonts w:asciiTheme="minorHAnsi" w:eastAsia="Lucida Sans" w:hAnsiTheme="minorHAnsi" w:cstheme="minorHAnsi"/>
          <w:w w:val="102"/>
          <w:sz w:val="22"/>
          <w:szCs w:val="22"/>
        </w:rPr>
        <w:t>NY</w:t>
      </w:r>
    </w:p>
    <w:p w14:paraId="1790AC89" w14:textId="77777777" w:rsidR="00864909" w:rsidRPr="00AC5E5E" w:rsidRDefault="00AC5E5E">
      <w:pPr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spacing w:val="-3"/>
          <w:w w:val="89"/>
          <w:sz w:val="22"/>
          <w:szCs w:val="22"/>
        </w:rPr>
        <w:t>L</w:t>
      </w:r>
      <w:r w:rsidRPr="00AC5E5E">
        <w:rPr>
          <w:rFonts w:asciiTheme="minorHAnsi" w:eastAsia="Century" w:hAnsiTheme="minorHAnsi" w:cstheme="minorHAnsi"/>
          <w:w w:val="89"/>
          <w:sz w:val="22"/>
          <w:szCs w:val="22"/>
        </w:rPr>
        <w:t>ead</w:t>
      </w:r>
      <w:r w:rsidRPr="00AC5E5E">
        <w:rPr>
          <w:rFonts w:asciiTheme="minorHAnsi" w:eastAsia="Century" w:hAnsiTheme="minorHAnsi" w:cstheme="minorHAnsi"/>
          <w:spacing w:val="-12"/>
          <w:w w:val="89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9"/>
          <w:sz w:val="22"/>
          <w:szCs w:val="22"/>
        </w:rPr>
        <w:t>the</w:t>
      </w:r>
      <w:r w:rsidRPr="00AC5E5E">
        <w:rPr>
          <w:rFonts w:asciiTheme="minorHAnsi" w:eastAsia="Century" w:hAnsiTheme="minorHAnsi" w:cstheme="minorHAnsi"/>
          <w:spacing w:val="1"/>
          <w:w w:val="89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9"/>
          <w:sz w:val="22"/>
          <w:szCs w:val="22"/>
        </w:rPr>
        <w:t>d</w:t>
      </w:r>
      <w:r w:rsidRPr="00AC5E5E">
        <w:rPr>
          <w:rFonts w:asciiTheme="minorHAnsi" w:eastAsia="Century" w:hAnsiTheme="minorHAnsi" w:cstheme="minorHAnsi"/>
          <w:spacing w:val="-2"/>
          <w:w w:val="89"/>
          <w:sz w:val="22"/>
          <w:szCs w:val="22"/>
        </w:rPr>
        <w:t>ev</w:t>
      </w:r>
      <w:r w:rsidRPr="00AC5E5E">
        <w:rPr>
          <w:rFonts w:asciiTheme="minorHAnsi" w:eastAsia="Century" w:hAnsiTheme="minorHAnsi" w:cstheme="minorHAnsi"/>
          <w:w w:val="89"/>
          <w:sz w:val="22"/>
          <w:szCs w:val="22"/>
        </w:rPr>
        <w:t>elopment</w:t>
      </w:r>
      <w:r w:rsidRPr="00AC5E5E">
        <w:rPr>
          <w:rFonts w:asciiTheme="minorHAnsi" w:eastAsia="Century" w:hAnsiTheme="minorHAnsi" w:cstheme="minorHAnsi"/>
          <w:spacing w:val="43"/>
          <w:w w:val="89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of</w:t>
      </w:r>
      <w:r w:rsidRPr="00AC5E5E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4"/>
          <w:sz w:val="22"/>
          <w:szCs w:val="22"/>
        </w:rPr>
        <w:t>Quick</w:t>
      </w:r>
      <w:r w:rsidRPr="00AC5E5E">
        <w:rPr>
          <w:rFonts w:asciiTheme="minorHAnsi" w:eastAsia="Century" w:hAnsiTheme="minorHAnsi" w:cstheme="minorHAnsi"/>
          <w:spacing w:val="-21"/>
          <w:w w:val="88"/>
          <w:sz w:val="22"/>
          <w:szCs w:val="22"/>
        </w:rPr>
        <w:t>T</w:t>
      </w:r>
      <w:r w:rsidRPr="00AC5E5E">
        <w:rPr>
          <w:rFonts w:asciiTheme="minorHAnsi" w:eastAsia="Century" w:hAnsiTheme="minorHAnsi" w:cstheme="minorHAnsi"/>
          <w:w w:val="97"/>
          <w:sz w:val="22"/>
          <w:szCs w:val="22"/>
        </w:rPr>
        <w:t>ongue</w:t>
      </w:r>
      <w:r w:rsidRPr="00AC5E5E">
        <w:rPr>
          <w:rFonts w:asciiTheme="minorHAnsi" w:eastAsia="Century" w:hAnsiTheme="minorHAnsi" w:cstheme="minorHAnsi"/>
          <w:w w:val="71"/>
          <w:sz w:val="22"/>
          <w:szCs w:val="22"/>
        </w:rPr>
        <w:t>,</w:t>
      </w:r>
      <w:r w:rsidRPr="00AC5E5E">
        <w:rPr>
          <w:rFonts w:asciiTheme="minorHAnsi" w:eastAsia="Century" w:hAnsiTheme="minorHAnsi" w:cstheme="minorHAnsi"/>
          <w:spacing w:val="-1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the</w:t>
      </w:r>
      <w:r w:rsidRPr="00AC5E5E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ﬁ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rst</w:t>
      </w:r>
      <w:r w:rsidRPr="00AC5E5E">
        <w:rPr>
          <w:rFonts w:asciiTheme="minorHAnsi" w:eastAsia="Century" w:hAnsiTheme="minorHAnsi" w:cstheme="minorHAnsi"/>
          <w:spacing w:val="-15"/>
          <w:w w:val="90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>ev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er</w:t>
      </w:r>
      <w:r w:rsidRPr="00AC5E5E">
        <w:rPr>
          <w:rFonts w:asciiTheme="minorHAnsi" w:eastAsia="Century" w:hAnsiTheme="minorHAnsi" w:cstheme="minorHAnsi"/>
          <w:spacing w:val="9"/>
          <w:w w:val="90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breakthrough</w:t>
      </w:r>
    </w:p>
    <w:p w14:paraId="2437C57C" w14:textId="77777777" w:rsidR="00864909" w:rsidRPr="00AC5E5E" w:rsidRDefault="00AC5E5E">
      <w:pPr>
        <w:spacing w:before="3" w:line="240" w:lineRule="exact"/>
        <w:ind w:right="1074"/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w w:val="93"/>
          <w:sz w:val="22"/>
          <w:szCs w:val="22"/>
        </w:rPr>
        <w:t>tongue-controlled</w:t>
      </w:r>
      <w:r w:rsidRPr="00AC5E5E">
        <w:rPr>
          <w:rFonts w:asciiTheme="minorHAnsi" w:eastAsia="Century" w:hAnsiTheme="minorHAnsi" w:cstheme="minorHAnsi"/>
          <w:spacing w:val="18"/>
          <w:w w:val="93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3"/>
          <w:sz w:val="22"/>
          <w:szCs w:val="22"/>
        </w:rPr>
        <w:t>game</w:t>
      </w:r>
      <w:r w:rsidRPr="00AC5E5E">
        <w:rPr>
          <w:rFonts w:asciiTheme="minorHAnsi" w:eastAsia="Century" w:hAnsiTheme="minorHAnsi" w:cstheme="minorHAnsi"/>
          <w:spacing w:val="-18"/>
          <w:w w:val="93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with</w:t>
      </w:r>
      <w:r w:rsidRPr="00AC5E5E">
        <w:rPr>
          <w:rFonts w:asciiTheme="minorHAnsi" w:eastAsia="Century" w:hAnsiTheme="minorHAnsi" w:cstheme="minorHAnsi"/>
          <w:spacing w:val="-16"/>
          <w:w w:val="90"/>
          <w:sz w:val="22"/>
          <w:szCs w:val="22"/>
        </w:rPr>
        <w:t xml:space="preserve"> </w:t>
      </w:r>
      <w:hyperlink r:id="rId13">
        <w:r w:rsidRPr="00AC5E5E">
          <w:rPr>
            <w:rFonts w:asciiTheme="minorHAnsi" w:eastAsia="Century" w:hAnsiTheme="minorHAnsi" w:cstheme="minorHAnsi"/>
            <w:w w:val="90"/>
            <w:sz w:val="22"/>
            <w:szCs w:val="22"/>
          </w:rPr>
          <w:t>Prof</w:t>
        </w:r>
        <w:r w:rsidRPr="00AC5E5E">
          <w:rPr>
            <w:rFonts w:asciiTheme="minorHAnsi" w:eastAsia="Century" w:hAnsiTheme="minorHAnsi" w:cstheme="minorHAnsi"/>
            <w:spacing w:val="16"/>
            <w:w w:val="90"/>
            <w:sz w:val="22"/>
            <w:szCs w:val="22"/>
          </w:rPr>
          <w:t xml:space="preserve"> </w:t>
        </w:r>
        <w:r w:rsidRPr="00AC5E5E">
          <w:rPr>
            <w:rFonts w:asciiTheme="minorHAnsi" w:eastAsia="Century" w:hAnsiTheme="minorHAnsi" w:cstheme="minorHAnsi"/>
            <w:w w:val="90"/>
            <w:sz w:val="22"/>
            <w:szCs w:val="22"/>
          </w:rPr>
          <w:t>Sam</w:t>
        </w:r>
        <w:r w:rsidRPr="00AC5E5E">
          <w:rPr>
            <w:rFonts w:asciiTheme="minorHAnsi" w:eastAsia="Century" w:hAnsiTheme="minorHAnsi" w:cstheme="minorHAnsi"/>
            <w:spacing w:val="-16"/>
            <w:w w:val="90"/>
            <w:sz w:val="22"/>
            <w:szCs w:val="22"/>
          </w:rPr>
          <w:t xml:space="preserve"> </w:t>
        </w:r>
        <w:r w:rsidRPr="00AC5E5E">
          <w:rPr>
            <w:rFonts w:asciiTheme="minorHAnsi" w:eastAsia="Century" w:hAnsiTheme="minorHAnsi" w:cstheme="minorHAnsi"/>
            <w:w w:val="90"/>
            <w:sz w:val="22"/>
            <w:szCs w:val="22"/>
          </w:rPr>
          <w:t>Tilsen</w:t>
        </w:r>
        <w:r w:rsidRPr="00AC5E5E">
          <w:rPr>
            <w:rFonts w:asciiTheme="minorHAnsi" w:eastAsia="Century" w:hAnsiTheme="minorHAnsi" w:cstheme="minorHAnsi"/>
            <w:spacing w:val="-11"/>
            <w:w w:val="90"/>
            <w:sz w:val="22"/>
            <w:szCs w:val="22"/>
          </w:rPr>
          <w:t xml:space="preserve"> </w:t>
        </w:r>
        <w:r w:rsidRPr="00AC5E5E">
          <w:rPr>
            <w:rFonts w:asciiTheme="minorHAnsi" w:eastAsia="Century" w:hAnsiTheme="minorHAnsi" w:cstheme="minorHAnsi"/>
            <w:sz w:val="22"/>
            <w:szCs w:val="22"/>
          </w:rPr>
          <w:t>to</w:t>
        </w:r>
      </w:hyperlink>
      <w:r w:rsidRPr="00AC5E5E">
        <w:rPr>
          <w:rFonts w:asciiTheme="minorHAnsi" w:eastAsia="Century" w:hAnsiTheme="minorHAnsi" w:cstheme="minorHAnsi"/>
          <w:spacing w:val="-17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aid</w:t>
      </w:r>
      <w:r w:rsidRPr="00AC5E5E">
        <w:rPr>
          <w:rFonts w:asciiTheme="minorHAnsi" w:eastAsia="Century" w:hAnsiTheme="minorHAnsi" w:cstheme="minorHAnsi"/>
          <w:spacing w:val="-3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in</w:t>
      </w:r>
      <w:r w:rsidRPr="00AC5E5E">
        <w:rPr>
          <w:rFonts w:asciiTheme="minorHAnsi" w:eastAsia="Century" w:hAnsiTheme="minorHAnsi" w:cstheme="minorHAnsi"/>
          <w:spacing w:val="-12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85"/>
          <w:sz w:val="22"/>
          <w:szCs w:val="22"/>
        </w:rPr>
        <w:t>Linguistics</w:t>
      </w:r>
      <w:r w:rsidRPr="00AC5E5E">
        <w:rPr>
          <w:rFonts w:asciiTheme="minorHAnsi" w:eastAsia="Century" w:hAnsiTheme="minorHAnsi" w:cstheme="minorHAnsi"/>
          <w:spacing w:val="11"/>
          <w:w w:val="85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w w:val="92"/>
          <w:sz w:val="22"/>
          <w:szCs w:val="22"/>
        </w:rPr>
        <w:t xml:space="preserve">research. </w:t>
      </w:r>
      <w:r w:rsidRPr="00AC5E5E">
        <w:rPr>
          <w:rFonts w:asciiTheme="minorHAnsi" w:eastAsia="Century" w:hAnsiTheme="minorHAnsi" w:cstheme="minorHAnsi"/>
          <w:w w:val="90"/>
          <w:sz w:val="22"/>
          <w:szCs w:val="22"/>
        </w:rPr>
        <w:t>Publication</w:t>
      </w:r>
      <w:r w:rsidRPr="00AC5E5E">
        <w:rPr>
          <w:rFonts w:asciiTheme="minorHAnsi" w:eastAsia="Century" w:hAnsiTheme="minorHAnsi" w:cstheme="minorHAnsi"/>
          <w:spacing w:val="-12"/>
          <w:w w:val="90"/>
          <w:sz w:val="22"/>
          <w:szCs w:val="22"/>
        </w:rPr>
        <w:t xml:space="preserve"> </w:t>
      </w:r>
      <w:r w:rsidRPr="00AC5E5E">
        <w:rPr>
          <w:rFonts w:asciiTheme="minorHAnsi" w:eastAsia="Century" w:hAnsiTheme="minorHAnsi" w:cstheme="minorHAnsi"/>
          <w:sz w:val="22"/>
          <w:szCs w:val="22"/>
        </w:rPr>
        <w:t>submitted.</w:t>
      </w:r>
    </w:p>
    <w:p w14:paraId="0A9FE4FD" w14:textId="77777777" w:rsidR="00864909" w:rsidRPr="00AC5E5E" w:rsidRDefault="00864909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3208791" w14:textId="77777777" w:rsidR="00864909" w:rsidRPr="00AC5E5E" w:rsidRDefault="00AC5E5E">
      <w:pPr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spacing w:val="-10"/>
          <w:sz w:val="22"/>
          <w:szCs w:val="22"/>
        </w:rPr>
        <w:t>AW</w:t>
      </w:r>
      <w:r w:rsidRPr="00AC5E5E">
        <w:rPr>
          <w:rFonts w:asciiTheme="minorHAnsi" w:eastAsia="Century" w:hAnsiTheme="minorHAnsi" w:cstheme="minorHAnsi"/>
          <w:sz w:val="22"/>
          <w:szCs w:val="22"/>
        </w:rPr>
        <w:t>ARDS</w:t>
      </w:r>
    </w:p>
    <w:tbl>
      <w:tblPr>
        <w:tblW w:w="0" w:type="auto"/>
        <w:tblInd w:w="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"/>
        <w:gridCol w:w="1543"/>
        <w:gridCol w:w="4820"/>
      </w:tblGrid>
      <w:tr w:rsidR="00AC5E5E" w:rsidRPr="00AC5E5E" w14:paraId="3B48D1D3" w14:textId="77777777">
        <w:trPr>
          <w:trHeight w:hRule="exact" w:val="311"/>
        </w:trPr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01FD8E5C" w14:textId="77777777" w:rsidR="00864909" w:rsidRPr="00AC5E5E" w:rsidRDefault="00AC5E5E">
            <w:pPr>
              <w:spacing w:before="64"/>
              <w:ind w:left="4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103"/>
                <w:sz w:val="22"/>
                <w:szCs w:val="22"/>
              </w:rPr>
              <w:t>2014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774B1A3D" w14:textId="77777777" w:rsidR="00864909" w:rsidRPr="00AC5E5E" w:rsidRDefault="00AC5E5E">
            <w:pPr>
              <w:spacing w:before="64"/>
              <w:ind w:left="12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97"/>
                <w:sz w:val="22"/>
                <w:szCs w:val="22"/>
              </w:rPr>
              <w:t>top</w:t>
            </w:r>
            <w:r w:rsidRPr="00AC5E5E">
              <w:rPr>
                <w:rFonts w:asciiTheme="minorHAnsi" w:eastAsia="Century" w:hAnsiTheme="minorHAnsi" w:cstheme="minorHAnsi"/>
                <w:spacing w:val="-15"/>
                <w:w w:val="97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105"/>
                <w:sz w:val="22"/>
                <w:szCs w:val="22"/>
              </w:rPr>
              <w:t>52/2500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73A868F" w14:textId="77777777" w:rsidR="00864909" w:rsidRPr="00AC5E5E" w:rsidRDefault="00AC5E5E">
            <w:pPr>
              <w:spacing w:before="64"/>
              <w:ind w:left="119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89"/>
                <w:sz w:val="22"/>
                <w:szCs w:val="22"/>
              </w:rPr>
              <w:t>KPCB</w:t>
            </w:r>
            <w:r w:rsidRPr="00AC5E5E">
              <w:rPr>
                <w:rFonts w:asciiTheme="minorHAnsi" w:eastAsia="Century" w:hAnsiTheme="minorHAnsi" w:cstheme="minorHAnsi"/>
                <w:spacing w:val="-11"/>
                <w:w w:val="89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89"/>
                <w:sz w:val="22"/>
                <w:szCs w:val="22"/>
              </w:rPr>
              <w:t>Engineering</w:t>
            </w:r>
            <w:r w:rsidRPr="00AC5E5E">
              <w:rPr>
                <w:rFonts w:asciiTheme="minorHAnsi" w:eastAsia="Century" w:hAnsiTheme="minorHAnsi" w:cstheme="minorHAnsi"/>
                <w:spacing w:val="-11"/>
                <w:w w:val="89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spacing w:val="-7"/>
                <w:sz w:val="22"/>
                <w:szCs w:val="22"/>
              </w:rPr>
              <w:t>F</w:t>
            </w: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ellow</w:t>
            </w:r>
          </w:p>
        </w:tc>
      </w:tr>
      <w:tr w:rsidR="00AC5E5E" w:rsidRPr="00AC5E5E" w14:paraId="02784D5E" w14:textId="77777777">
        <w:trPr>
          <w:trHeight w:hRule="exact" w:val="242"/>
        </w:trPr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3A65621" w14:textId="77777777" w:rsidR="00864909" w:rsidRPr="00AC5E5E" w:rsidRDefault="00AC5E5E">
            <w:pPr>
              <w:spacing w:line="220" w:lineRule="exact"/>
              <w:ind w:left="4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103"/>
                <w:sz w:val="22"/>
                <w:szCs w:val="22"/>
              </w:rPr>
              <w:t>2014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4F431EF5" w14:textId="77777777" w:rsidR="00864909" w:rsidRPr="00AC5E5E" w:rsidRDefault="00AC5E5E">
            <w:pPr>
              <w:spacing w:line="220" w:lineRule="exact"/>
              <w:ind w:left="12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2</w:t>
            </w:r>
            <w:r w:rsidRPr="00AC5E5E">
              <w:rPr>
                <w:rFonts w:asciiTheme="minorHAnsi" w:eastAsia="Century" w:hAnsiTheme="minorHAnsi" w:cstheme="minorHAnsi"/>
                <w:position w:val="7"/>
                <w:sz w:val="22"/>
                <w:szCs w:val="22"/>
              </w:rPr>
              <w:t>nd</w:t>
            </w:r>
            <w:r w:rsidRPr="00AC5E5E">
              <w:rPr>
                <w:rFonts w:asciiTheme="minorHAnsi" w:eastAsia="Century" w:hAnsiTheme="minorHAnsi" w:cstheme="minorHAnsi"/>
                <w:spacing w:val="-2"/>
                <w:position w:val="7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94"/>
                <w:sz w:val="22"/>
                <w:szCs w:val="22"/>
              </w:rPr>
              <w:t>most</w:t>
            </w:r>
            <w:r w:rsidRPr="00AC5E5E">
              <w:rPr>
                <w:rFonts w:asciiTheme="minorHAnsi" w:eastAsia="Century" w:hAnsiTheme="minorHAnsi" w:cstheme="minorHAnsi"/>
                <w:spacing w:val="-14"/>
                <w:w w:val="94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points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D07774B" w14:textId="77777777" w:rsidR="00864909" w:rsidRPr="00AC5E5E" w:rsidRDefault="00AC5E5E">
            <w:pPr>
              <w:spacing w:line="220" w:lineRule="exact"/>
              <w:ind w:left="119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98"/>
                <w:sz w:val="22"/>
                <w:szCs w:val="22"/>
              </w:rPr>
              <w:t>Google</w:t>
            </w:r>
            <w:r w:rsidRPr="00AC5E5E">
              <w:rPr>
                <w:rFonts w:asciiTheme="minorHAnsi" w:eastAsia="Century" w:hAnsiTheme="minorHAnsi" w:cstheme="minorHAnsi"/>
                <w:spacing w:val="-16"/>
                <w:w w:val="98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Code</w:t>
            </w:r>
            <w:r w:rsidRPr="00AC5E5E">
              <w:rPr>
                <w:rFonts w:asciiTheme="minorHAnsi" w:eastAsia="Century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85"/>
                <w:sz w:val="22"/>
                <w:szCs w:val="22"/>
              </w:rPr>
              <w:t>Jam,</w:t>
            </w:r>
            <w:r w:rsidRPr="00AC5E5E">
              <w:rPr>
                <w:rFonts w:asciiTheme="minorHAnsi" w:eastAsia="Century" w:hAnsiTheme="minorHAnsi" w:cstheme="minorHAnsi"/>
                <w:spacing w:val="-13"/>
                <w:w w:val="85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85"/>
                <w:sz w:val="22"/>
                <w:szCs w:val="22"/>
              </w:rPr>
              <w:t xml:space="preserve">Qualiﬁcation </w:t>
            </w:r>
            <w:r w:rsidRPr="00AC5E5E">
              <w:rPr>
                <w:rFonts w:asciiTheme="minorHAnsi" w:eastAsia="Century" w:hAnsiTheme="minorHAnsi" w:cstheme="minorHAnsi"/>
                <w:spacing w:val="3"/>
                <w:w w:val="85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Round</w:t>
            </w:r>
          </w:p>
        </w:tc>
      </w:tr>
      <w:tr w:rsidR="00AC5E5E" w:rsidRPr="00AC5E5E" w14:paraId="4D33A4B5" w14:textId="77777777">
        <w:trPr>
          <w:trHeight w:hRule="exact" w:val="251"/>
        </w:trPr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C3CCFCF" w14:textId="77777777" w:rsidR="00864909" w:rsidRPr="00AC5E5E" w:rsidRDefault="00AC5E5E">
            <w:pPr>
              <w:spacing w:line="220" w:lineRule="exact"/>
              <w:ind w:left="4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103"/>
                <w:sz w:val="22"/>
                <w:szCs w:val="22"/>
              </w:rPr>
              <w:t>2014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23FD2F0A" w14:textId="77777777" w:rsidR="00864909" w:rsidRPr="00AC5E5E" w:rsidRDefault="00AC5E5E">
            <w:pPr>
              <w:spacing w:line="220" w:lineRule="exact"/>
              <w:ind w:left="12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103"/>
                <w:sz w:val="22"/>
                <w:szCs w:val="22"/>
              </w:rPr>
              <w:t>1</w:t>
            </w:r>
            <w:r w:rsidRPr="00AC5E5E">
              <w:rPr>
                <w:rFonts w:asciiTheme="minorHAnsi" w:eastAsia="Century" w:hAnsiTheme="minorHAnsi" w:cstheme="minorHAnsi"/>
                <w:w w:val="92"/>
                <w:position w:val="7"/>
                <w:sz w:val="22"/>
                <w:szCs w:val="22"/>
              </w:rPr>
              <w:t>s</w:t>
            </w:r>
            <w:r w:rsidRPr="00AC5E5E">
              <w:rPr>
                <w:rFonts w:asciiTheme="minorHAnsi" w:eastAsia="Century" w:hAnsiTheme="minorHAnsi" w:cstheme="minorHAnsi"/>
                <w:spacing w:val="10"/>
                <w:w w:val="92"/>
                <w:position w:val="7"/>
                <w:sz w:val="22"/>
                <w:szCs w:val="22"/>
              </w:rPr>
              <w:t>t</w:t>
            </w:r>
            <w:r w:rsidRPr="00AC5E5E">
              <w:rPr>
                <w:rFonts w:asciiTheme="minorHAnsi" w:eastAsia="Century" w:hAnsiTheme="minorHAnsi" w:cstheme="minorHAnsi"/>
                <w:w w:val="108"/>
                <w:sz w:val="22"/>
                <w:szCs w:val="22"/>
              </w:rPr>
              <w:t>/50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3026042" w14:textId="77777777" w:rsidR="00864909" w:rsidRPr="00AC5E5E" w:rsidRDefault="00AC5E5E">
            <w:pPr>
              <w:spacing w:line="220" w:lineRule="exact"/>
              <w:ind w:left="119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92"/>
                <w:sz w:val="22"/>
                <w:szCs w:val="22"/>
              </w:rPr>
              <w:t>Microsoft</w:t>
            </w:r>
            <w:r w:rsidRPr="00AC5E5E">
              <w:rPr>
                <w:rFonts w:asciiTheme="minorHAnsi" w:eastAsia="Century" w:hAnsiTheme="minorHAnsi" w:cstheme="minorHAnsi"/>
                <w:spacing w:val="22"/>
                <w:w w:val="92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92"/>
                <w:sz w:val="22"/>
                <w:szCs w:val="22"/>
              </w:rPr>
              <w:t>Coding Competition,</w:t>
            </w:r>
            <w:r w:rsidRPr="00AC5E5E">
              <w:rPr>
                <w:rFonts w:asciiTheme="minorHAnsi" w:eastAsia="Century" w:hAnsiTheme="minorHAnsi" w:cstheme="minorHAnsi"/>
                <w:spacing w:val="-14"/>
                <w:w w:val="92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Cornell</w:t>
            </w:r>
          </w:p>
        </w:tc>
      </w:tr>
      <w:tr w:rsidR="00AC5E5E" w:rsidRPr="00AC5E5E" w14:paraId="0864A347" w14:textId="77777777">
        <w:trPr>
          <w:trHeight w:hRule="exact" w:val="231"/>
        </w:trPr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142A0B3" w14:textId="77777777" w:rsidR="00864909" w:rsidRPr="00AC5E5E" w:rsidRDefault="00AC5E5E">
            <w:pPr>
              <w:spacing w:line="220" w:lineRule="exact"/>
              <w:ind w:left="4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103"/>
                <w:sz w:val="22"/>
                <w:szCs w:val="22"/>
              </w:rPr>
              <w:t>2013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041BD0EB" w14:textId="77777777" w:rsidR="00864909" w:rsidRPr="00AC5E5E" w:rsidRDefault="00AC5E5E">
            <w:pPr>
              <w:spacing w:line="220" w:lineRule="exact"/>
              <w:ind w:left="12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National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3A2A6B56" w14:textId="77777777" w:rsidR="00864909" w:rsidRPr="00AC5E5E" w:rsidRDefault="00AC5E5E">
            <w:pPr>
              <w:spacing w:line="220" w:lineRule="exact"/>
              <w:ind w:left="119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88"/>
                <w:sz w:val="22"/>
                <w:szCs w:val="22"/>
              </w:rPr>
              <w:t>Jump</w:t>
            </w:r>
            <w:r w:rsidRPr="00AC5E5E">
              <w:rPr>
                <w:rFonts w:asciiTheme="minorHAnsi" w:eastAsia="Century" w:hAnsiTheme="minorHAnsi" w:cstheme="minorHAnsi"/>
                <w:spacing w:val="-10"/>
                <w:w w:val="88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spacing w:val="-14"/>
                <w:w w:val="88"/>
                <w:sz w:val="22"/>
                <w:szCs w:val="22"/>
              </w:rPr>
              <w:t>T</w:t>
            </w:r>
            <w:r w:rsidRPr="00AC5E5E">
              <w:rPr>
                <w:rFonts w:asciiTheme="minorHAnsi" w:eastAsia="Century" w:hAnsiTheme="minorHAnsi" w:cstheme="minorHAnsi"/>
                <w:spacing w:val="-4"/>
                <w:w w:val="88"/>
                <w:sz w:val="22"/>
                <w:szCs w:val="22"/>
              </w:rPr>
              <w:t>r</w:t>
            </w:r>
            <w:r w:rsidRPr="00AC5E5E">
              <w:rPr>
                <w:rFonts w:asciiTheme="minorHAnsi" w:eastAsia="Century" w:hAnsiTheme="minorHAnsi" w:cstheme="minorHAnsi"/>
                <w:w w:val="88"/>
                <w:sz w:val="22"/>
                <w:szCs w:val="22"/>
              </w:rPr>
              <w:t>ading</w:t>
            </w:r>
            <w:r w:rsidRPr="00AC5E5E">
              <w:rPr>
                <w:rFonts w:asciiTheme="minorHAnsi" w:eastAsia="Century" w:hAnsiTheme="minorHAnsi" w:cstheme="minorHAnsi"/>
                <w:spacing w:val="-8"/>
                <w:w w:val="88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88"/>
                <w:sz w:val="22"/>
                <w:szCs w:val="22"/>
              </w:rPr>
              <w:t>Challenge</w:t>
            </w:r>
            <w:r w:rsidRPr="00AC5E5E">
              <w:rPr>
                <w:rFonts w:asciiTheme="minorHAnsi" w:eastAsia="Century" w:hAnsiTheme="minorHAnsi" w:cstheme="minorHAnsi"/>
                <w:spacing w:val="18"/>
                <w:w w:val="88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Finalist</w:t>
            </w:r>
          </w:p>
        </w:tc>
      </w:tr>
      <w:tr w:rsidR="00AC5E5E" w:rsidRPr="00AC5E5E" w14:paraId="76B4F243" w14:textId="77777777">
        <w:trPr>
          <w:trHeight w:hRule="exact" w:val="246"/>
        </w:trPr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7D896E3" w14:textId="77777777" w:rsidR="00864909" w:rsidRPr="00AC5E5E" w:rsidRDefault="00AC5E5E">
            <w:pPr>
              <w:spacing w:line="240" w:lineRule="exact"/>
              <w:ind w:left="4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103"/>
                <w:sz w:val="22"/>
                <w:szCs w:val="22"/>
              </w:rPr>
              <w:t>2013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6B214FDD" w14:textId="77777777" w:rsidR="00864909" w:rsidRPr="00AC5E5E" w:rsidRDefault="00AC5E5E">
            <w:pPr>
              <w:spacing w:line="240" w:lineRule="exact"/>
              <w:ind w:left="12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103"/>
                <w:sz w:val="22"/>
                <w:szCs w:val="22"/>
              </w:rPr>
              <w:t>7</w:t>
            </w:r>
            <w:r w:rsidRPr="00AC5E5E">
              <w:rPr>
                <w:rFonts w:asciiTheme="minorHAnsi" w:eastAsia="Century" w:hAnsiTheme="minorHAnsi" w:cstheme="minorHAnsi"/>
                <w:w w:val="89"/>
                <w:position w:val="7"/>
                <w:sz w:val="22"/>
                <w:szCs w:val="22"/>
              </w:rPr>
              <w:t>t</w:t>
            </w:r>
            <w:r w:rsidRPr="00AC5E5E">
              <w:rPr>
                <w:rFonts w:asciiTheme="minorHAnsi" w:eastAsia="Century" w:hAnsiTheme="minorHAnsi" w:cstheme="minorHAnsi"/>
                <w:spacing w:val="10"/>
                <w:w w:val="89"/>
                <w:position w:val="7"/>
                <w:sz w:val="22"/>
                <w:szCs w:val="22"/>
              </w:rPr>
              <w:t>h</w:t>
            </w:r>
            <w:r w:rsidRPr="00AC5E5E">
              <w:rPr>
                <w:rFonts w:asciiTheme="minorHAnsi" w:eastAsia="Century" w:hAnsiTheme="minorHAnsi" w:cstheme="minorHAnsi"/>
                <w:w w:val="107"/>
                <w:sz w:val="22"/>
                <w:szCs w:val="22"/>
              </w:rPr>
              <w:t>/120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7801C379" w14:textId="77777777" w:rsidR="00864909" w:rsidRPr="00AC5E5E" w:rsidRDefault="00AC5E5E">
            <w:pPr>
              <w:spacing w:line="240" w:lineRule="exact"/>
              <w:ind w:left="119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90"/>
                <w:sz w:val="22"/>
                <w:szCs w:val="22"/>
              </w:rPr>
              <w:t>CS</w:t>
            </w:r>
            <w:r w:rsidRPr="00AC5E5E">
              <w:rPr>
                <w:rFonts w:asciiTheme="minorHAnsi" w:eastAsia="Century" w:hAnsiTheme="minorHAnsi" w:cstheme="minorHAnsi"/>
                <w:spacing w:val="-11"/>
                <w:w w:val="90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3410</w:t>
            </w:r>
            <w:r w:rsidRPr="00AC5E5E">
              <w:rPr>
                <w:rFonts w:asciiTheme="minorHAnsi" w:eastAsia="Century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94"/>
                <w:sz w:val="22"/>
                <w:szCs w:val="22"/>
              </w:rPr>
              <w:t>Cache</w:t>
            </w:r>
            <w:r w:rsidRPr="00AC5E5E">
              <w:rPr>
                <w:rFonts w:asciiTheme="minorHAnsi" w:eastAsia="Century" w:hAnsiTheme="minorHAnsi" w:cstheme="minorHAnsi"/>
                <w:spacing w:val="-14"/>
                <w:w w:val="94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94"/>
                <w:sz w:val="22"/>
                <w:szCs w:val="22"/>
              </w:rPr>
              <w:t>Race</w:t>
            </w:r>
            <w:r w:rsidRPr="00AC5E5E">
              <w:rPr>
                <w:rFonts w:asciiTheme="minorHAnsi" w:eastAsia="Century" w:hAnsiTheme="minorHAnsi" w:cstheme="minorHAnsi"/>
                <w:spacing w:val="-18"/>
                <w:w w:val="94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94"/>
                <w:sz w:val="22"/>
                <w:szCs w:val="22"/>
              </w:rPr>
              <w:t>Bot</w:t>
            </w:r>
            <w:r w:rsidRPr="00AC5E5E">
              <w:rPr>
                <w:rFonts w:asciiTheme="minorHAnsi" w:eastAsia="Century" w:hAnsiTheme="minorHAnsi" w:cstheme="minorHAnsi"/>
                <w:spacing w:val="-10"/>
                <w:w w:val="94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spacing w:val="-21"/>
                <w:sz w:val="22"/>
                <w:szCs w:val="22"/>
              </w:rPr>
              <w:t>T</w:t>
            </w: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ournament</w:t>
            </w:r>
          </w:p>
        </w:tc>
      </w:tr>
      <w:tr w:rsidR="00AC5E5E" w:rsidRPr="00AC5E5E" w14:paraId="7BB88C50" w14:textId="77777777">
        <w:trPr>
          <w:trHeight w:hRule="exact" w:val="254"/>
        </w:trPr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6BEF78B" w14:textId="77777777" w:rsidR="00864909" w:rsidRPr="00AC5E5E" w:rsidRDefault="00AC5E5E">
            <w:pPr>
              <w:spacing w:line="220" w:lineRule="exact"/>
              <w:ind w:left="4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103"/>
                <w:sz w:val="22"/>
                <w:szCs w:val="22"/>
              </w:rPr>
              <w:t>2012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372B4512" w14:textId="77777777" w:rsidR="00864909" w:rsidRPr="00AC5E5E" w:rsidRDefault="00AC5E5E">
            <w:pPr>
              <w:spacing w:line="220" w:lineRule="exact"/>
              <w:ind w:left="12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103"/>
                <w:sz w:val="22"/>
                <w:szCs w:val="22"/>
              </w:rPr>
              <w:t>2</w:t>
            </w:r>
            <w:r w:rsidRPr="00AC5E5E">
              <w:rPr>
                <w:rFonts w:asciiTheme="minorHAnsi" w:eastAsia="Century" w:hAnsiTheme="minorHAnsi" w:cstheme="minorHAnsi"/>
                <w:w w:val="91"/>
                <w:position w:val="7"/>
                <w:sz w:val="22"/>
                <w:szCs w:val="22"/>
              </w:rPr>
              <w:t>n</w:t>
            </w:r>
            <w:r w:rsidRPr="00AC5E5E">
              <w:rPr>
                <w:rFonts w:asciiTheme="minorHAnsi" w:eastAsia="Century" w:hAnsiTheme="minorHAnsi" w:cstheme="minorHAnsi"/>
                <w:spacing w:val="10"/>
                <w:w w:val="91"/>
                <w:position w:val="7"/>
                <w:sz w:val="22"/>
                <w:szCs w:val="22"/>
              </w:rPr>
              <w:t>d</w:t>
            </w:r>
            <w:r w:rsidRPr="00AC5E5E">
              <w:rPr>
                <w:rFonts w:asciiTheme="minorHAnsi" w:eastAsia="Century" w:hAnsiTheme="minorHAnsi" w:cstheme="minorHAnsi"/>
                <w:w w:val="107"/>
                <w:sz w:val="22"/>
                <w:szCs w:val="22"/>
              </w:rPr>
              <w:t>/150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2059883" w14:textId="77777777" w:rsidR="00864909" w:rsidRPr="00AC5E5E" w:rsidRDefault="00AC5E5E">
            <w:pPr>
              <w:spacing w:line="220" w:lineRule="exact"/>
              <w:ind w:left="119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90"/>
                <w:sz w:val="22"/>
                <w:szCs w:val="22"/>
              </w:rPr>
              <w:t>CS</w:t>
            </w:r>
            <w:r w:rsidRPr="00AC5E5E">
              <w:rPr>
                <w:rFonts w:asciiTheme="minorHAnsi" w:eastAsia="Century" w:hAnsiTheme="minorHAnsi" w:cstheme="minorHAnsi"/>
                <w:spacing w:val="-11"/>
                <w:w w:val="90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3110</w:t>
            </w:r>
            <w:r w:rsidRPr="00AC5E5E">
              <w:rPr>
                <w:rFonts w:asciiTheme="minorHAnsi" w:eastAsia="Century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86"/>
                <w:sz w:val="22"/>
                <w:szCs w:val="22"/>
              </w:rPr>
              <w:t>Biannual</w:t>
            </w:r>
            <w:r w:rsidRPr="00AC5E5E">
              <w:rPr>
                <w:rFonts w:asciiTheme="minorHAnsi" w:eastAsia="Century" w:hAnsiTheme="minorHAnsi" w:cstheme="minorHAnsi"/>
                <w:spacing w:val="-9"/>
                <w:w w:val="86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86"/>
                <w:sz w:val="22"/>
                <w:szCs w:val="22"/>
              </w:rPr>
              <w:t>Int</w:t>
            </w:r>
            <w:r w:rsidRPr="00AC5E5E">
              <w:rPr>
                <w:rFonts w:asciiTheme="minorHAnsi" w:eastAsia="Century" w:hAnsiTheme="minorHAnsi" w:cstheme="minorHAnsi"/>
                <w:spacing w:val="-4"/>
                <w:w w:val="86"/>
                <w:sz w:val="22"/>
                <w:szCs w:val="22"/>
              </w:rPr>
              <w:t>r</w:t>
            </w:r>
            <w:r w:rsidRPr="00AC5E5E">
              <w:rPr>
                <w:rFonts w:asciiTheme="minorHAnsi" w:eastAsia="Century" w:hAnsiTheme="minorHAnsi" w:cstheme="minorHAnsi"/>
                <w:w w:val="86"/>
                <w:sz w:val="22"/>
                <w:szCs w:val="22"/>
              </w:rPr>
              <w:t>a-Class</w:t>
            </w:r>
            <w:r w:rsidRPr="00AC5E5E">
              <w:rPr>
                <w:rFonts w:asciiTheme="minorHAnsi" w:eastAsia="Century" w:hAnsiTheme="minorHAnsi" w:cstheme="minorHAnsi"/>
                <w:spacing w:val="13"/>
                <w:w w:val="86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86"/>
                <w:sz w:val="22"/>
                <w:szCs w:val="22"/>
              </w:rPr>
              <w:t>Bot</w:t>
            </w:r>
            <w:r w:rsidRPr="00AC5E5E">
              <w:rPr>
                <w:rFonts w:asciiTheme="minorHAnsi" w:eastAsia="Century" w:hAnsiTheme="minorHAnsi" w:cstheme="minorHAnsi"/>
                <w:spacing w:val="20"/>
                <w:w w:val="86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spacing w:val="-21"/>
                <w:sz w:val="22"/>
                <w:szCs w:val="22"/>
              </w:rPr>
              <w:t>T</w:t>
            </w: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ournament</w:t>
            </w:r>
          </w:p>
        </w:tc>
      </w:tr>
      <w:tr w:rsidR="00AC5E5E" w:rsidRPr="00AC5E5E" w14:paraId="631BC6D5" w14:textId="77777777">
        <w:trPr>
          <w:trHeight w:hRule="exact" w:val="239"/>
        </w:trPr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1EBD823" w14:textId="77777777" w:rsidR="00864909" w:rsidRPr="00AC5E5E" w:rsidRDefault="00AC5E5E">
            <w:pPr>
              <w:spacing w:line="220" w:lineRule="exact"/>
              <w:ind w:left="4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103"/>
                <w:sz w:val="22"/>
                <w:szCs w:val="22"/>
              </w:rPr>
              <w:t>2011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7FCFB950" w14:textId="77777777" w:rsidR="00864909" w:rsidRPr="00AC5E5E" w:rsidRDefault="00AC5E5E">
            <w:pPr>
              <w:spacing w:line="220" w:lineRule="exact"/>
              <w:ind w:left="12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National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F0522FA" w14:textId="77777777" w:rsidR="00864909" w:rsidRPr="00AC5E5E" w:rsidRDefault="00AC5E5E">
            <w:pPr>
              <w:spacing w:line="220" w:lineRule="exact"/>
              <w:ind w:left="119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86"/>
                <w:sz w:val="22"/>
                <w:szCs w:val="22"/>
              </w:rPr>
              <w:t>Indian</w:t>
            </w:r>
            <w:r w:rsidRPr="00AC5E5E">
              <w:rPr>
                <w:rFonts w:asciiTheme="minorHAnsi" w:eastAsia="Century" w:hAnsiTheme="minorHAnsi" w:cstheme="minorHAnsi"/>
                <w:spacing w:val="-9"/>
                <w:w w:val="86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86"/>
                <w:sz w:val="22"/>
                <w:szCs w:val="22"/>
              </w:rPr>
              <w:t>National</w:t>
            </w:r>
            <w:r w:rsidRPr="00AC5E5E">
              <w:rPr>
                <w:rFonts w:asciiTheme="minorHAnsi" w:eastAsia="Century" w:hAnsiTheme="minorHAnsi" w:cstheme="minorHAnsi"/>
                <w:spacing w:val="14"/>
                <w:w w:val="86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86"/>
                <w:sz w:val="22"/>
                <w:szCs w:val="22"/>
              </w:rPr>
              <w:t xml:space="preserve">Mathematics </w:t>
            </w:r>
            <w:r w:rsidRPr="00AC5E5E">
              <w:rPr>
                <w:rFonts w:asciiTheme="minorHAnsi" w:eastAsia="Century" w:hAnsiTheme="minorHAnsi" w:cstheme="minorHAnsi"/>
                <w:spacing w:val="3"/>
                <w:w w:val="86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86"/>
                <w:sz w:val="22"/>
                <w:szCs w:val="22"/>
              </w:rPr>
              <w:t>Olympiad</w:t>
            </w:r>
            <w:r w:rsidRPr="00AC5E5E">
              <w:rPr>
                <w:rFonts w:asciiTheme="minorHAnsi" w:eastAsia="Century" w:hAnsiTheme="minorHAnsi" w:cstheme="minorHAnsi"/>
                <w:spacing w:val="27"/>
                <w:w w:val="86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86"/>
                <w:sz w:val="22"/>
                <w:szCs w:val="22"/>
              </w:rPr>
              <w:t>(INM</w:t>
            </w:r>
            <w:r w:rsidRPr="00AC5E5E">
              <w:rPr>
                <w:rFonts w:asciiTheme="minorHAnsi" w:eastAsia="Century" w:hAnsiTheme="minorHAnsi" w:cstheme="minorHAnsi"/>
                <w:spacing w:val="-3"/>
                <w:w w:val="86"/>
                <w:sz w:val="22"/>
                <w:szCs w:val="22"/>
              </w:rPr>
              <w:t>O</w:t>
            </w:r>
            <w:r w:rsidRPr="00AC5E5E">
              <w:rPr>
                <w:rFonts w:asciiTheme="minorHAnsi" w:eastAsia="Century" w:hAnsiTheme="minorHAnsi" w:cstheme="minorHAnsi"/>
                <w:w w:val="86"/>
                <w:sz w:val="22"/>
                <w:szCs w:val="22"/>
              </w:rPr>
              <w:t>)</w:t>
            </w:r>
            <w:r w:rsidRPr="00AC5E5E">
              <w:rPr>
                <w:rFonts w:asciiTheme="minorHAnsi" w:eastAsia="Century" w:hAnsiTheme="minorHAnsi" w:cstheme="minorHAnsi"/>
                <w:spacing w:val="38"/>
                <w:w w:val="86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86"/>
                <w:sz w:val="22"/>
                <w:szCs w:val="22"/>
              </w:rPr>
              <w:t>Finalist</w:t>
            </w:r>
          </w:p>
        </w:tc>
      </w:tr>
      <w:tr w:rsidR="00AC5E5E" w:rsidRPr="00AC5E5E" w14:paraId="6970F469" w14:textId="77777777">
        <w:trPr>
          <w:trHeight w:hRule="exact" w:val="319"/>
        </w:trPr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BA7B671" w14:textId="77777777" w:rsidR="00864909" w:rsidRPr="00AC5E5E" w:rsidRDefault="00AC5E5E">
            <w:pPr>
              <w:spacing w:line="220" w:lineRule="exact"/>
              <w:ind w:left="4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103"/>
                <w:sz w:val="22"/>
                <w:szCs w:val="22"/>
              </w:rPr>
              <w:t>2010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2C0ED775" w14:textId="77777777" w:rsidR="00864909" w:rsidRPr="00AC5E5E" w:rsidRDefault="00AC5E5E">
            <w:pPr>
              <w:spacing w:line="220" w:lineRule="exact"/>
              <w:ind w:left="120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National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06C6524" w14:textId="77777777" w:rsidR="00864909" w:rsidRPr="00AC5E5E" w:rsidRDefault="00AC5E5E">
            <w:pPr>
              <w:spacing w:line="220" w:lineRule="exact"/>
              <w:ind w:left="119"/>
              <w:rPr>
                <w:rFonts w:asciiTheme="minorHAnsi" w:eastAsia="Century" w:hAnsiTheme="minorHAnsi" w:cstheme="minorHAnsi"/>
                <w:sz w:val="22"/>
                <w:szCs w:val="22"/>
              </w:rPr>
            </w:pPr>
            <w:r w:rsidRPr="00AC5E5E">
              <w:rPr>
                <w:rFonts w:asciiTheme="minorHAnsi" w:eastAsia="Century" w:hAnsiTheme="minorHAnsi" w:cstheme="minorHAnsi"/>
                <w:w w:val="92"/>
                <w:sz w:val="22"/>
                <w:szCs w:val="22"/>
              </w:rPr>
              <w:t>Comp.</w:t>
            </w:r>
            <w:r w:rsidRPr="00AC5E5E">
              <w:rPr>
                <w:rFonts w:asciiTheme="minorHAnsi" w:eastAsia="Century" w:hAnsiTheme="minorHAnsi" w:cstheme="minorHAnsi"/>
                <w:spacing w:val="6"/>
                <w:w w:val="92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92"/>
                <w:sz w:val="22"/>
                <w:szCs w:val="22"/>
              </w:rPr>
              <w:t xml:space="preserve">Soc. </w:t>
            </w: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of</w:t>
            </w:r>
            <w:r w:rsidRPr="00AC5E5E">
              <w:rPr>
                <w:rFonts w:asciiTheme="minorHAnsi" w:eastAsia="Century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88"/>
                <w:sz w:val="22"/>
                <w:szCs w:val="22"/>
              </w:rPr>
              <w:t>Indi</w:t>
            </w:r>
            <w:r w:rsidRPr="00AC5E5E">
              <w:rPr>
                <w:rFonts w:asciiTheme="minorHAnsi" w:eastAsia="Century" w:hAnsiTheme="minorHAnsi" w:cstheme="minorHAnsi"/>
                <w:spacing w:val="-5"/>
                <w:w w:val="88"/>
                <w:sz w:val="22"/>
                <w:szCs w:val="22"/>
              </w:rPr>
              <w:t>a</w:t>
            </w:r>
            <w:r w:rsidRPr="00AC5E5E">
              <w:rPr>
                <w:rFonts w:asciiTheme="minorHAnsi" w:eastAsia="Century" w:hAnsiTheme="minorHAnsi" w:cstheme="minorHAnsi"/>
                <w:w w:val="88"/>
                <w:sz w:val="22"/>
                <w:szCs w:val="22"/>
              </w:rPr>
              <w:t>'s</w:t>
            </w:r>
            <w:r w:rsidRPr="00AC5E5E">
              <w:rPr>
                <w:rFonts w:asciiTheme="minorHAnsi" w:eastAsia="Century" w:hAnsiTheme="minorHAnsi" w:cstheme="minorHAnsi"/>
                <w:spacing w:val="-14"/>
                <w:w w:val="88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88"/>
                <w:sz w:val="22"/>
                <w:szCs w:val="22"/>
              </w:rPr>
              <w:t>National</w:t>
            </w:r>
            <w:r w:rsidRPr="00AC5E5E">
              <w:rPr>
                <w:rFonts w:asciiTheme="minorHAnsi" w:eastAsia="Century" w:hAnsiTheme="minorHAnsi" w:cstheme="minorHAnsi"/>
                <w:spacing w:val="-3"/>
                <w:w w:val="88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w w:val="88"/>
                <w:sz w:val="22"/>
                <w:szCs w:val="22"/>
              </w:rPr>
              <w:t>Prog</w:t>
            </w:r>
            <w:r w:rsidRPr="00AC5E5E">
              <w:rPr>
                <w:rFonts w:asciiTheme="minorHAnsi" w:eastAsia="Century" w:hAnsiTheme="minorHAnsi" w:cstheme="minorHAnsi"/>
                <w:spacing w:val="-4"/>
                <w:w w:val="88"/>
                <w:sz w:val="22"/>
                <w:szCs w:val="22"/>
              </w:rPr>
              <w:t>r</w:t>
            </w:r>
            <w:r w:rsidRPr="00AC5E5E">
              <w:rPr>
                <w:rFonts w:asciiTheme="minorHAnsi" w:eastAsia="Century" w:hAnsiTheme="minorHAnsi" w:cstheme="minorHAnsi"/>
                <w:w w:val="88"/>
                <w:sz w:val="22"/>
                <w:szCs w:val="22"/>
              </w:rPr>
              <w:t>amming</w:t>
            </w:r>
            <w:r w:rsidRPr="00AC5E5E">
              <w:rPr>
                <w:rFonts w:asciiTheme="minorHAnsi" w:eastAsia="Century" w:hAnsiTheme="minorHAnsi" w:cstheme="minorHAnsi"/>
                <w:spacing w:val="14"/>
                <w:w w:val="88"/>
                <w:sz w:val="22"/>
                <w:szCs w:val="22"/>
              </w:rPr>
              <w:t xml:space="preserve"> </w:t>
            </w:r>
            <w:r w:rsidRPr="00AC5E5E">
              <w:rPr>
                <w:rFonts w:asciiTheme="minorHAnsi" w:eastAsia="Century" w:hAnsiTheme="minorHAnsi" w:cstheme="minorHAnsi"/>
                <w:sz w:val="22"/>
                <w:szCs w:val="22"/>
              </w:rPr>
              <w:t>Contest</w:t>
            </w:r>
          </w:p>
        </w:tc>
      </w:tr>
    </w:tbl>
    <w:p w14:paraId="2D5D5449" w14:textId="77777777" w:rsidR="00864909" w:rsidRPr="00AC5E5E" w:rsidRDefault="0086490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0773CD3" w14:textId="77777777" w:rsidR="00864909" w:rsidRPr="00AC5E5E" w:rsidRDefault="00AC5E5E">
      <w:pPr>
        <w:rPr>
          <w:rFonts w:asciiTheme="minorHAnsi" w:eastAsia="Century" w:hAnsiTheme="minorHAnsi" w:cstheme="minorHAnsi"/>
          <w:sz w:val="22"/>
          <w:szCs w:val="22"/>
        </w:rPr>
      </w:pPr>
      <w:r w:rsidRPr="00AC5E5E">
        <w:rPr>
          <w:rFonts w:asciiTheme="minorHAnsi" w:eastAsia="Century" w:hAnsiTheme="minorHAnsi" w:cstheme="minorHAnsi"/>
          <w:sz w:val="22"/>
          <w:szCs w:val="22"/>
        </w:rPr>
        <w:t>SOCIETIES</w:t>
      </w:r>
    </w:p>
    <w:sectPr w:rsidR="00864909" w:rsidRPr="00AC5E5E">
      <w:type w:val="continuous"/>
      <w:pgSz w:w="12240" w:h="15840"/>
      <w:pgMar w:top="140" w:right="460" w:bottom="280" w:left="560" w:header="720" w:footer="720" w:gutter="0"/>
      <w:cols w:num="2" w:space="720" w:equalWidth="0">
        <w:col w:w="3132" w:space="697"/>
        <w:col w:w="739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C14205"/>
    <w:multiLevelType w:val="multilevel"/>
    <w:tmpl w:val="FFA6161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909"/>
    <w:rsid w:val="00864909"/>
    <w:rsid w:val="00AC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8105B60"/>
  <w15:docId w15:val="{75EEB414-FB23-41D8-B29C-A83B9951C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C5E5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E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user/DeedyDash007" TargetMode="External"/><Relationship Id="rId13" Type="http://schemas.openxmlformats.org/officeDocument/2006/relationships/hyperlink" Target="http://conf.ling.cornell.edu/~tilse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inkedin.com/in/debarghyadas" TargetMode="External"/><Relationship Id="rId12" Type="http://schemas.openxmlformats.org/officeDocument/2006/relationships/hyperlink" Target="http://www.cs.cornell.edu/~asaxen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deedydas" TargetMode="External"/><Relationship Id="rId11" Type="http://schemas.openxmlformats.org/officeDocument/2006/relationships/hyperlink" Target="http://www.cs.cornell.edu/~ashesh/" TargetMode="External"/><Relationship Id="rId5" Type="http://schemas.openxmlformats.org/officeDocument/2006/relationships/hyperlink" Target="mailto:hammad@gmail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quora.com/Debarghya-Da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witter.com/debarghya_da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2021-05-27T15:22:00Z</dcterms:created>
  <dcterms:modified xsi:type="dcterms:W3CDTF">2021-05-27T15:29:00Z</dcterms:modified>
</cp:coreProperties>
</file>